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B4532C" w14:textId="77777777" w:rsidR="000438CE" w:rsidRPr="004B1A7B" w:rsidRDefault="000438CE" w:rsidP="000438CE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4B1A7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973CE" w14:textId="77777777" w:rsidR="00260781" w:rsidRPr="004B1A7B" w:rsidRDefault="00260781" w:rsidP="00260781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5D7C6B85" w14:textId="77777777" w:rsidR="00260781" w:rsidRPr="004B1A7B" w:rsidRDefault="00260781" w:rsidP="00260781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935A450" w14:textId="77777777" w:rsidR="00260781" w:rsidRPr="004B1A7B" w:rsidRDefault="00260781" w:rsidP="00260781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9ED401E" w14:textId="77777777" w:rsidR="00260781" w:rsidRPr="004B1A7B" w:rsidRDefault="00260781" w:rsidP="0026078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C19B6F" w14:textId="37C7A8AC" w:rsidR="00260781" w:rsidRPr="004B1A7B" w:rsidRDefault="00260781" w:rsidP="0026078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0201A5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                                                              № 01-12/_____</w:t>
      </w:r>
    </w:p>
    <w:p w14:paraId="1774D7AE" w14:textId="77777777" w:rsidR="00260781" w:rsidRPr="004B1A7B" w:rsidRDefault="00260781" w:rsidP="00260781">
      <w:pPr>
        <w:spacing w:after="0" w:line="252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г. Курск</w:t>
      </w:r>
    </w:p>
    <w:p w14:paraId="70443C20" w14:textId="77777777" w:rsidR="000438CE" w:rsidRPr="004B1A7B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55BFE1" w14:textId="77777777" w:rsidR="00D31969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D5270B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</w:t>
      </w: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Генеральный план </w:t>
      </w:r>
    </w:p>
    <w:p w14:paraId="379932D1" w14:textId="77777777" w:rsidR="00D31969" w:rsidRDefault="000438CE" w:rsidP="00D31969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3" w:name="_Hlk126931045"/>
      <w:r w:rsidR="00D5270B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2F1F43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поселок </w:t>
      </w:r>
      <w:r w:rsidR="0094740A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Пристень</w:t>
      </w:r>
      <w:r w:rsidR="00D5270B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</w:p>
    <w:p w14:paraId="04C3816D" w14:textId="0B3F3F11" w:rsidR="000438CE" w:rsidRPr="00D31969" w:rsidRDefault="0094740A" w:rsidP="00D31969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Пристенского</w:t>
      </w:r>
      <w:r w:rsidR="00D5270B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3"/>
      <w:r w:rsidR="00D319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438CE" w:rsidRPr="004B1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0239C325" w:rsidR="000438CE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D00091A" w14:textId="77777777" w:rsidR="00EA74F9" w:rsidRPr="004B1A7B" w:rsidRDefault="00EA74F9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AB7031" w14:textId="22D36F7E" w:rsidR="00FD3DD1" w:rsidRPr="004B1A7B" w:rsidRDefault="00FD3DD1" w:rsidP="00D5270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</w:t>
      </w:r>
      <w:r w:rsidR="00D5270B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7637261C" w14:textId="64513A96" w:rsidR="000438CE" w:rsidRPr="004B1A7B" w:rsidRDefault="000438CE" w:rsidP="007C6D7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532C03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532C03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532C03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532C03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Генеральный план муниципального образования </w:t>
      </w:r>
      <w:r w:rsidR="002F1F43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4740A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поселок Пристень» Пристенского района</w:t>
      </w:r>
      <w:r w:rsidR="00D5270B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области, утвержденны</w:t>
      </w:r>
      <w:r w:rsidR="00A90041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4" w:name="_Hlk118966010"/>
      <w:r w:rsidR="007C6D76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Собрания депутатов </w:t>
      </w:r>
      <w:bookmarkStart w:id="5" w:name="_Hlk134183604"/>
      <w:bookmarkEnd w:id="4"/>
      <w:r w:rsidR="006B0F5B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поселка Пристень Пр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истенского района Курской области от 25 октября 2012 г</w:t>
      </w:r>
      <w:r w:rsidR="00CD036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49.</w:t>
      </w:r>
    </w:p>
    <w:bookmarkEnd w:id="5"/>
    <w:p w14:paraId="3CBE0372" w14:textId="77777777" w:rsidR="000438CE" w:rsidRPr="004B1A7B" w:rsidRDefault="000438CE" w:rsidP="000438C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0970F3E" w14:textId="3748EF5F" w:rsidR="000438CE" w:rsidRDefault="000438CE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13E037" w14:textId="77777777" w:rsidR="00D31969" w:rsidRPr="004B1A7B" w:rsidRDefault="00D31969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0ADC5" w14:textId="151D3CF4" w:rsidR="000438CE" w:rsidRPr="004B1A7B" w:rsidRDefault="00D31969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0438CE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редседателя комитета,</w:t>
      </w:r>
    </w:p>
    <w:p w14:paraId="4C8715CA" w14:textId="7C53D615" w:rsidR="000438CE" w:rsidRPr="004B1A7B" w:rsidRDefault="000438CE" w:rsidP="000438C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 w:rsidR="00D31969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архитектора Курской области                                </w:t>
      </w:r>
      <w:r w:rsidR="00D31969">
        <w:rPr>
          <w:rFonts w:ascii="Times New Roman" w:eastAsia="Times New Roman" w:hAnsi="Times New Roman" w:cs="Times New Roman"/>
          <w:sz w:val="28"/>
          <w:szCs w:val="28"/>
          <w:lang w:eastAsia="ru-RU"/>
        </w:rPr>
        <w:t>Г.А. Концедалова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768B539" w14:textId="77777777" w:rsidR="000438CE" w:rsidRPr="004B1A7B" w:rsidRDefault="000438CE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438CE" w:rsidRPr="004B1A7B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49355C41" w14:textId="77777777" w:rsidR="00FD3DD1" w:rsidRPr="004B1A7B" w:rsidRDefault="00FD3DD1" w:rsidP="00FD3DD1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6" w:name="_Hlk118800937"/>
      <w:bookmarkEnd w:id="0"/>
      <w:bookmarkEnd w:id="1"/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1F20F957" w14:textId="77777777" w:rsidR="00FD3DD1" w:rsidRPr="004B1A7B" w:rsidRDefault="00FD3DD1" w:rsidP="00FD3DD1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69EE61DD" w14:textId="482A1D2E" w:rsidR="00260781" w:rsidRPr="004B1A7B" w:rsidRDefault="00260781" w:rsidP="00260781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bookmarkStart w:id="7" w:name="_Hlk136877172"/>
      <w:r w:rsidR="000201A5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 01-12/_____</w:t>
      </w:r>
      <w:bookmarkEnd w:id="7"/>
    </w:p>
    <w:p w14:paraId="2BB35BD0" w14:textId="77777777" w:rsidR="000F62FD" w:rsidRPr="004B1A7B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4B1A7B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159257DE" w:rsidR="005B7D78" w:rsidRPr="004B1A7B" w:rsidRDefault="00846B9E" w:rsidP="00E648E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532C03"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3B6F65A4" w14:textId="77777777" w:rsidR="00742E45" w:rsidRPr="004B1A7B" w:rsidRDefault="008C7C2D" w:rsidP="00E648E2">
      <w:pPr>
        <w:pStyle w:val="ab"/>
        <w:tabs>
          <w:tab w:val="left" w:pos="709"/>
        </w:tabs>
        <w:rPr>
          <w:b/>
          <w:bCs/>
          <w:szCs w:val="28"/>
        </w:rPr>
      </w:pPr>
      <w:r w:rsidRPr="004B1A7B">
        <w:rPr>
          <w:b/>
          <w:bCs/>
          <w:szCs w:val="28"/>
        </w:rPr>
        <w:t>к</w:t>
      </w:r>
      <w:r w:rsidR="00846B9E" w:rsidRPr="004B1A7B">
        <w:rPr>
          <w:b/>
          <w:bCs/>
          <w:szCs w:val="28"/>
        </w:rPr>
        <w:t>отор</w:t>
      </w:r>
      <w:r w:rsidR="00532C03" w:rsidRPr="004B1A7B">
        <w:rPr>
          <w:b/>
          <w:bCs/>
          <w:szCs w:val="28"/>
        </w:rPr>
        <w:t>ы</w:t>
      </w:r>
      <w:r w:rsidR="00846B9E" w:rsidRPr="004B1A7B">
        <w:rPr>
          <w:b/>
          <w:bCs/>
          <w:szCs w:val="28"/>
        </w:rPr>
        <w:t>е внос</w:t>
      </w:r>
      <w:r w:rsidR="00532C03" w:rsidRPr="004B1A7B">
        <w:rPr>
          <w:b/>
          <w:bCs/>
          <w:szCs w:val="28"/>
        </w:rPr>
        <w:t>я</w:t>
      </w:r>
      <w:r w:rsidR="00846B9E" w:rsidRPr="004B1A7B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8" w:name="_Hlk118735614"/>
      <w:r w:rsidR="0094740A" w:rsidRPr="004B1A7B">
        <w:rPr>
          <w:b/>
          <w:bCs/>
          <w:szCs w:val="28"/>
        </w:rPr>
        <w:t xml:space="preserve">«поселок Пристень» Пристенского района </w:t>
      </w:r>
      <w:r w:rsidR="00846B9E" w:rsidRPr="004B1A7B">
        <w:rPr>
          <w:b/>
          <w:bCs/>
          <w:szCs w:val="28"/>
        </w:rPr>
        <w:t>Курской области</w:t>
      </w:r>
      <w:bookmarkEnd w:id="8"/>
      <w:r w:rsidR="00277CCD" w:rsidRPr="004B1A7B">
        <w:rPr>
          <w:b/>
          <w:bCs/>
          <w:szCs w:val="28"/>
        </w:rPr>
        <w:t>,</w:t>
      </w:r>
      <w:r w:rsidR="00611919" w:rsidRPr="004B1A7B">
        <w:rPr>
          <w:b/>
          <w:bCs/>
          <w:szCs w:val="28"/>
        </w:rPr>
        <w:t xml:space="preserve"> утвержденны</w:t>
      </w:r>
      <w:r w:rsidR="00A90041" w:rsidRPr="004B1A7B">
        <w:rPr>
          <w:b/>
          <w:bCs/>
          <w:szCs w:val="28"/>
        </w:rPr>
        <w:t>й</w:t>
      </w:r>
      <w:r w:rsidR="00D04C66" w:rsidRPr="004B1A7B">
        <w:rPr>
          <w:b/>
          <w:bCs/>
          <w:szCs w:val="28"/>
        </w:rPr>
        <w:t xml:space="preserve"> решением </w:t>
      </w:r>
      <w:bookmarkStart w:id="9" w:name="_Hlk118735770"/>
      <w:r w:rsidR="00D04C66" w:rsidRPr="004B1A7B">
        <w:rPr>
          <w:b/>
          <w:bCs/>
          <w:szCs w:val="28"/>
        </w:rPr>
        <w:t xml:space="preserve">Собрания депутатов </w:t>
      </w:r>
      <w:bookmarkEnd w:id="9"/>
      <w:r w:rsidR="00CE7BC4" w:rsidRPr="004B1A7B">
        <w:rPr>
          <w:b/>
          <w:bCs/>
          <w:szCs w:val="28"/>
        </w:rPr>
        <w:t>поселка Пристень Пристенского района Курской области</w:t>
      </w:r>
    </w:p>
    <w:p w14:paraId="51778D48" w14:textId="2092D12D" w:rsidR="005D38B6" w:rsidRPr="004B1A7B" w:rsidRDefault="00CE7BC4" w:rsidP="00E648E2">
      <w:pPr>
        <w:pStyle w:val="ab"/>
        <w:tabs>
          <w:tab w:val="left" w:pos="709"/>
        </w:tabs>
        <w:rPr>
          <w:b/>
          <w:bCs/>
          <w:szCs w:val="28"/>
        </w:rPr>
      </w:pPr>
      <w:r w:rsidRPr="004B1A7B">
        <w:rPr>
          <w:b/>
          <w:bCs/>
          <w:szCs w:val="28"/>
        </w:rPr>
        <w:t>от 25 октября 2012 г</w:t>
      </w:r>
      <w:r w:rsidR="00CD0364" w:rsidRPr="004B1A7B">
        <w:rPr>
          <w:b/>
          <w:bCs/>
          <w:szCs w:val="28"/>
        </w:rPr>
        <w:t>.</w:t>
      </w:r>
      <w:r w:rsidRPr="004B1A7B">
        <w:rPr>
          <w:b/>
          <w:bCs/>
          <w:szCs w:val="28"/>
        </w:rPr>
        <w:t xml:space="preserve"> № 49</w:t>
      </w:r>
    </w:p>
    <w:p w14:paraId="42D3AB12" w14:textId="77777777" w:rsidR="00CE7BC4" w:rsidRPr="004B1A7B" w:rsidRDefault="00CE7BC4" w:rsidP="00CE7BC4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3D40DDAC" w14:textId="77777777" w:rsidR="000359FB" w:rsidRPr="004B1A7B" w:rsidRDefault="000359FB" w:rsidP="00CE7BC4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2"/>
    <w:bookmarkEnd w:id="6"/>
    <w:p w14:paraId="05F76BE3" w14:textId="14793FE3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</w:t>
      </w:r>
      <w:r w:rsidR="007E5322" w:rsidRPr="004B1A7B">
        <w:t xml:space="preserve"> </w:t>
      </w:r>
      <w:r w:rsidR="007E5322"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изложить в следующей редакции</w:t>
      </w: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188CCD9D" w14:textId="77777777" w:rsidR="0098199E" w:rsidRPr="004B1A7B" w:rsidRDefault="0098199E" w:rsidP="00CD7BC1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0" w:name="_Toc328415896"/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79206462" w14:textId="6DCB7BDA" w:rsidR="0098199E" w:rsidRPr="004B1A7B" w:rsidRDefault="0098199E" w:rsidP="00D97ED5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Собрания депутатов 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поселка Пристень Пристенского района Курской области 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="00AE5339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октября 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201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AE5339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CE7BC4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49</w:t>
      </w:r>
    </w:p>
    <w:p w14:paraId="022D8E12" w14:textId="780C6F68" w:rsidR="0098199E" w:rsidRPr="004B1A7B" w:rsidRDefault="003E7223" w:rsidP="00D97ED5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="00CD7B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</w:t>
      </w:r>
      <w:r w:rsidR="0098199E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 архитектуры и градостроительства Курской области </w:t>
      </w:r>
    </w:p>
    <w:p w14:paraId="28B00083" w14:textId="500512BE" w:rsidR="0098199E" w:rsidRPr="004B1A7B" w:rsidRDefault="0098199E" w:rsidP="000201A5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0201A5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260781"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 01-12/____)</w:t>
      </w:r>
    </w:p>
    <w:p w14:paraId="03106F5F" w14:textId="77777777" w:rsidR="0098199E" w:rsidRPr="004B1A7B" w:rsidRDefault="0098199E" w:rsidP="0098199E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88D4875" w14:textId="77777777" w:rsidR="0098199E" w:rsidRPr="004B1A7B" w:rsidRDefault="0098199E" w:rsidP="0098199E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10"/>
    <w:p w14:paraId="483DF661" w14:textId="77777777" w:rsidR="007E5322" w:rsidRPr="004B1A7B" w:rsidRDefault="007E5322" w:rsidP="007E5322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4B1A7B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0C21B5D7" w14:textId="77777777" w:rsidR="007E5322" w:rsidRPr="004B1A7B" w:rsidRDefault="007E5322" w:rsidP="007E5322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4B1A7B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0449C157" w14:textId="41160B8C" w:rsidR="007E5322" w:rsidRPr="004B1A7B" w:rsidRDefault="007E5322" w:rsidP="007E5322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4B1A7B">
        <w:rPr>
          <w:rFonts w:ascii="Times New Roman" w:eastAsia="Calibri" w:hAnsi="Times New Roman" w:cs="Times New Roman"/>
          <w:bCs/>
          <w:caps/>
          <w:sz w:val="32"/>
          <w:szCs w:val="32"/>
        </w:rPr>
        <w:t>«</w:t>
      </w:r>
      <w:r w:rsidRPr="004B1A7B">
        <w:rPr>
          <w:rFonts w:ascii="Times New Roman" w:eastAsia="Calibri" w:hAnsi="Times New Roman" w:cs="Times New Roman"/>
          <w:bCs/>
          <w:sz w:val="32"/>
          <w:szCs w:val="32"/>
        </w:rPr>
        <w:t>ПОСЕЛОК ПРИСТЕНЬ</w:t>
      </w:r>
      <w:r w:rsidRPr="004B1A7B">
        <w:rPr>
          <w:rFonts w:ascii="Times New Roman" w:eastAsia="Calibri" w:hAnsi="Times New Roman" w:cs="Times New Roman"/>
          <w:bCs/>
          <w:caps/>
          <w:sz w:val="32"/>
          <w:szCs w:val="32"/>
        </w:rPr>
        <w:t>»</w:t>
      </w:r>
    </w:p>
    <w:p w14:paraId="1C8ADDFB" w14:textId="09CBE677" w:rsidR="007E5322" w:rsidRPr="004B1A7B" w:rsidRDefault="007E5322" w:rsidP="007E5322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4B1A7B">
        <w:rPr>
          <w:rFonts w:ascii="Times New Roman" w:eastAsia="Calibri" w:hAnsi="Times New Roman" w:cs="Times New Roman"/>
          <w:bCs/>
          <w:caps/>
          <w:sz w:val="32"/>
          <w:szCs w:val="32"/>
        </w:rPr>
        <w:t>ПРИСТЕНСКОГО РАЙОНА КУРСКОЙ ОБЛАСТИ</w:t>
      </w:r>
    </w:p>
    <w:p w14:paraId="1672A294" w14:textId="77777777" w:rsidR="007E5322" w:rsidRPr="004B1A7B" w:rsidRDefault="007E5322" w:rsidP="007E5322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E687BF4" w14:textId="77777777" w:rsidR="000359FB" w:rsidRPr="004B1A7B" w:rsidRDefault="000359FB" w:rsidP="000359F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4B1A7B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ПОЛОЖЕНИЕ</w:t>
      </w:r>
    </w:p>
    <w:p w14:paraId="693A8C07" w14:textId="19680F71" w:rsidR="007E5322" w:rsidRPr="004B1A7B" w:rsidRDefault="000359FB" w:rsidP="000359F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4B1A7B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5449F019" w14:textId="77777777" w:rsidR="000359FB" w:rsidRPr="004B1A7B" w:rsidRDefault="000359FB" w:rsidP="000359FB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061ADD96" w14:textId="0A94AC67" w:rsidR="007E5322" w:rsidRDefault="007E5322" w:rsidP="007E5322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1 </w:t>
      </w:r>
    </w:p>
    <w:p w14:paraId="04A6A318" w14:textId="07CB81A0" w:rsidR="000A23F4" w:rsidRDefault="000A23F4" w:rsidP="007E5322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550A378A" w14:textId="77777777" w:rsidR="0098199E" w:rsidRPr="004B1A7B" w:rsidRDefault="0098199E" w:rsidP="0098199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F399B3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1" w:name="_Toc17659938"/>
    </w:p>
    <w:p w14:paraId="5D5DF597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56AEF34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62F9531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8E76632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72FE700" w14:textId="77777777" w:rsidR="004114CC" w:rsidRDefault="004114CC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40189A5" w14:textId="704877FC" w:rsidR="0098199E" w:rsidRPr="004B1A7B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ВВЕДЕНИЕ</w:t>
      </w:r>
      <w:bookmarkEnd w:id="11"/>
    </w:p>
    <w:p w14:paraId="4A0A309E" w14:textId="77777777" w:rsidR="0098199E" w:rsidRPr="004B1A7B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3F807A7" w14:textId="75A2203D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94740A" w:rsidRPr="004B1A7B">
        <w:rPr>
          <w:rFonts w:ascii="Times New Roman" w:eastAsia="Calibri" w:hAnsi="Times New Roman" w:cs="Times New Roman"/>
          <w:color w:val="000000"/>
          <w:sz w:val="28"/>
          <w:szCs w:val="28"/>
        </w:rPr>
        <w:t>«поселок Пристень» Пристенского района</w:t>
      </w:r>
      <w:r w:rsidRPr="004B1A7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D4A3482" w14:textId="5505535A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FA4F3B" w:rsidRPr="004B1A7B">
        <w:rPr>
          <w:rFonts w:ascii="Times New Roman" w:eastAsia="Calibri" w:hAnsi="Times New Roman" w:cs="Times New Roman"/>
          <w:kern w:val="2"/>
          <w:sz w:val="28"/>
          <w:szCs w:val="28"/>
        </w:rPr>
        <w:t>0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02CD4AD4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8BC5433" w14:textId="50A61D54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94740A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Пристень» Пристенского района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области, которыми являются:</w:t>
      </w:r>
    </w:p>
    <w:p w14:paraId="0BF6F051" w14:textId="7FF9666F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94740A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Пристень» Пристенского района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1B6DF7FE" w14:textId="641EC2F0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94740A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Пристень» Пристенского района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64CF9753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AED3302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8CA7DC3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1B4777DC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FCDFA7B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3C0F0611" w14:textId="3113B6FC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2" w:name="_Hlk126227448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94740A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«поселок Пристень» Пристенского района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27689BA9" w14:textId="6822E430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bookmarkEnd w:id="12"/>
    <w:p w14:paraId="3DD54633" w14:textId="77777777" w:rsidR="000A23F4" w:rsidRDefault="000A23F4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32861EE" w14:textId="3191B4E3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>Материалы положения о территориальном планировании в виде карт:</w:t>
      </w:r>
    </w:p>
    <w:p w14:paraId="6F41E8DC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6DB718B" w14:textId="383E40D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3" w:name="_Hlk136954686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Карта </w:t>
      </w:r>
      <w:r w:rsidR="0059767D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планируемых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границ населенн</w:t>
      </w:r>
      <w:r w:rsidR="0059767D"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ого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пункт</w:t>
      </w:r>
      <w:r w:rsidR="0059767D" w:rsidRPr="004B1A7B">
        <w:rPr>
          <w:rFonts w:ascii="Times New Roman" w:eastAsia="Calibri" w:hAnsi="Times New Roman" w:cs="Times New Roman"/>
          <w:kern w:val="2"/>
          <w:sz w:val="28"/>
          <w:szCs w:val="28"/>
        </w:rPr>
        <w:t>а;</w:t>
      </w:r>
    </w:p>
    <w:p w14:paraId="0DF7B70E" w14:textId="0E5D698C" w:rsidR="00CC1A55" w:rsidRPr="004B1A7B" w:rsidRDefault="00CC1A55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bookmarkEnd w:id="13"/>
    <w:p w14:paraId="0B9FDEEE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6BD10AF" w14:textId="30A6D715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7E35F7CA" w14:textId="38B8B46E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1.</w:t>
      </w:r>
      <w:r w:rsidR="000A23F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состояния территории, проблемы и направления ее комплексного развития. </w:t>
      </w:r>
    </w:p>
    <w:p w14:paraId="77700800" w14:textId="02889192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2.</w:t>
      </w:r>
      <w:r w:rsidR="000A23F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развития муниципального образования «поселок Пристень» Пристенского района Курской области;</w:t>
      </w:r>
    </w:p>
    <w:p w14:paraId="1FEFDF83" w14:textId="77777777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505E73A3" w14:textId="368A6D44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4.</w:t>
      </w:r>
      <w:r w:rsidR="000A23F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Обосновани</w:t>
      </w:r>
      <w:r w:rsidR="000A23F4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предложений по территориальному планированию, этапы их реализации.</w:t>
      </w:r>
    </w:p>
    <w:p w14:paraId="52872641" w14:textId="5B761D75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5. </w:t>
      </w:r>
      <w:r w:rsidR="00493AE8" w:rsidRPr="004B1A7B">
        <w:rPr>
          <w:rFonts w:ascii="Times New Roman" w:eastAsia="Calibri" w:hAnsi="Times New Roman" w:cs="Times New Roman"/>
          <w:kern w:val="2"/>
          <w:sz w:val="28"/>
          <w:szCs w:val="28"/>
        </w:rPr>
        <w:t>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25D376FD" w14:textId="08B72662" w:rsidR="00260781" w:rsidRPr="004B1A7B" w:rsidRDefault="00260781" w:rsidP="000A23F4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6.</w:t>
      </w:r>
      <w:bookmarkStart w:id="14" w:name="_Hlk126310468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bookmarkEnd w:id="14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Предложения по изменению границ муниципального образования «поселок Пристень» Пристенского района Курской области</w:t>
      </w:r>
      <w:r w:rsidR="00DE558C" w:rsidRPr="004B1A7B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33C4036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49783EB8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E811D6B" w14:textId="16D92BA9" w:rsidR="0059767D" w:rsidRPr="004B1A7B" w:rsidRDefault="0059767D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5" w:name="_Hlk136954703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существующих границ населенного пункта;</w:t>
      </w:r>
    </w:p>
    <w:bookmarkEnd w:id="15"/>
    <w:p w14:paraId="250AF049" w14:textId="25BA133F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2FB0F963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35C0EC7" w14:textId="62F1D828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DE558C" w:rsidRPr="004B1A7B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DAFAA87" w14:textId="77777777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072DECC4" w14:textId="77777777" w:rsidR="0098199E" w:rsidRPr="004B1A7B" w:rsidRDefault="0098199E" w:rsidP="000A23F4">
      <w:pPr>
        <w:spacing w:line="247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7E0C817" w14:textId="3374DD78" w:rsidR="0098199E" w:rsidRPr="004B1A7B" w:rsidRDefault="0098199E" w:rsidP="000A23F4">
      <w:pPr>
        <w:widowControl w:val="0"/>
        <w:tabs>
          <w:tab w:val="left" w:pos="709"/>
        </w:tabs>
        <w:spacing w:after="0" w:line="247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2F1F43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ПОСЕЛОК </w:t>
      </w:r>
      <w:r w:rsidR="0094740A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ПРИСТЕНЬ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» </w:t>
      </w:r>
      <w:r w:rsidR="0094740A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ПРИСТЕНСКОГО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568C643" w14:textId="77777777" w:rsidR="0098199E" w:rsidRPr="004B1A7B" w:rsidRDefault="0098199E" w:rsidP="000A23F4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F8AE31D" w14:textId="51A0F4F6" w:rsidR="0098199E" w:rsidRPr="004B1A7B" w:rsidRDefault="0098199E" w:rsidP="000A23F4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377B0448" w14:textId="0765CE6E" w:rsidR="0098199E" w:rsidRPr="004B1A7B" w:rsidRDefault="0098199E" w:rsidP="000A23F4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Главная цель разработки Генерального плана</w:t>
      </w:r>
      <w:r w:rsidR="009D1615"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– это территориально-пространственная организация 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«поселок 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Пристень» Пристенского района Курской области (</w:t>
      </w:r>
      <w:r w:rsidR="000A23F4" w:rsidRPr="00D11A76">
        <w:rPr>
          <w:rFonts w:ascii="Times New Roman" w:eastAsia="Calibri" w:hAnsi="Times New Roman" w:cs="Times New Roman"/>
          <w:kern w:val="2"/>
          <w:sz w:val="28"/>
          <w:szCs w:val="28"/>
        </w:rPr>
        <w:t>далее по тексту настоящего раздела – поселение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t>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05601467" w14:textId="77777777" w:rsidR="0098199E" w:rsidRPr="004B1A7B" w:rsidRDefault="0098199E" w:rsidP="000A23F4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51FB6984" w14:textId="77777777" w:rsidR="0098199E" w:rsidRPr="004B1A7B" w:rsidRDefault="0098199E" w:rsidP="000A23F4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350BCC56" w14:textId="77777777" w:rsidR="0098199E" w:rsidRPr="004B1A7B" w:rsidRDefault="0098199E" w:rsidP="000A23F4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20AAE1DA" w14:textId="77777777" w:rsidR="0098199E" w:rsidRPr="004B1A7B" w:rsidRDefault="0098199E" w:rsidP="000A23F4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56A71D2B" w14:textId="54143C4C" w:rsidR="0098199E" w:rsidRPr="004B1A7B" w:rsidRDefault="0098199E" w:rsidP="000A23F4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6416E491" w14:textId="77777777" w:rsidR="0098199E" w:rsidRPr="004B1A7B" w:rsidRDefault="0098199E" w:rsidP="000A23F4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5D4B88BC" w14:textId="77777777" w:rsidR="0098199E" w:rsidRPr="004B1A7B" w:rsidRDefault="0098199E" w:rsidP="000A23F4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5C96A04" w14:textId="2EBE5EC3" w:rsidR="0098199E" w:rsidRPr="004B1A7B" w:rsidRDefault="0098199E" w:rsidP="000A23F4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Пристенского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9D1615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0AF4ED81" w14:textId="77777777" w:rsidR="0098199E" w:rsidRPr="004B1A7B" w:rsidRDefault="0098199E" w:rsidP="000A23F4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71481D5D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DABF206" w14:textId="77777777" w:rsidR="004114CC" w:rsidRDefault="004114CC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776399F" w14:textId="77777777" w:rsidR="004114CC" w:rsidRDefault="004114CC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69B7F21" w14:textId="5870B901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 xml:space="preserve">2. ПЕРЕЧЕНЬ МЕРОПРИЯТИЙ ПО ТЕРРИТОРИАЛЬНОМУ ПЛАНИРОВАНИЮ В ЦЕЛЯХ РАЗМЕЩЕНИЯ ОБЪЕКТОВ </w:t>
      </w:r>
      <w:r w:rsidR="009D1615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МЕСТНОГО ЗНАЧЕНИЯ</w:t>
      </w:r>
    </w:p>
    <w:p w14:paraId="4669090D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68D1F80" w14:textId="32DE5860" w:rsidR="0098199E" w:rsidRPr="004B1A7B" w:rsidRDefault="0098199E" w:rsidP="0098199E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bookmarkStart w:id="16" w:name="_Hlk134178569"/>
      <w:r w:rsidRPr="004B1A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2.1. Мероприятия пространственного развития в области </w:t>
      </w:r>
      <w:r w:rsidR="0003765F" w:rsidRPr="004B1A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жилищного строительства</w:t>
      </w:r>
    </w:p>
    <w:p w14:paraId="2EFE3AEE" w14:textId="77777777" w:rsidR="0098199E" w:rsidRPr="004B1A7B" w:rsidRDefault="0098199E" w:rsidP="0098199E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0CF42DCD" w14:textId="0870558A" w:rsidR="009D20E0" w:rsidRPr="004B1A7B" w:rsidRDefault="0098199E" w:rsidP="009D20E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B1A7B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03765F" w:rsidRPr="004B1A7B">
        <w:rPr>
          <w:rFonts w:ascii="Times New Roman" w:eastAsia="Calibri" w:hAnsi="Times New Roman" w:cs="Times New Roman"/>
          <w:sz w:val="28"/>
          <w:lang w:eastAsia="zh-CN"/>
        </w:rPr>
        <w:t>жилищного строительства</w:t>
      </w:r>
      <w:r w:rsidRPr="004B1A7B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2.1.1.</w:t>
      </w:r>
    </w:p>
    <w:p w14:paraId="66C053C5" w14:textId="77777777" w:rsidR="009D20E0" w:rsidRPr="004B1A7B" w:rsidRDefault="009D20E0" w:rsidP="009D20E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</w:p>
    <w:p w14:paraId="7AC25C09" w14:textId="17C1A7EF" w:rsidR="0098199E" w:rsidRPr="004B1A7B" w:rsidRDefault="007E5322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2.1.1. </w:t>
      </w:r>
      <w:r w:rsidR="0098199E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03765F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жилищного строительства</w:t>
      </w:r>
    </w:p>
    <w:p w14:paraId="0D51B1EB" w14:textId="77777777" w:rsidR="0098199E" w:rsidRPr="004B1A7B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3397"/>
        <w:gridCol w:w="2127"/>
        <w:gridCol w:w="1701"/>
        <w:gridCol w:w="1275"/>
      </w:tblGrid>
      <w:tr w:rsidR="0098199E" w:rsidRPr="004B1A7B" w14:paraId="3D903AFD" w14:textId="77777777" w:rsidTr="000A23F4">
        <w:trPr>
          <w:trHeight w:val="214"/>
          <w:tblHeader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12234689" w14:textId="77777777" w:rsidR="0098199E" w:rsidRPr="004B1A7B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E55B827" w14:textId="77777777" w:rsidR="0098199E" w:rsidRPr="004B1A7B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397" w:type="dxa"/>
            <w:shd w:val="clear" w:color="auto" w:fill="auto"/>
            <w:vAlign w:val="center"/>
          </w:tcPr>
          <w:p w14:paraId="6986ADD2" w14:textId="77777777" w:rsidR="0098199E" w:rsidRPr="004B1A7B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EC742A7" w14:textId="07CDBF1D" w:rsidR="0098199E" w:rsidRPr="004B1A7B" w:rsidRDefault="009D1615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</w:t>
            </w:r>
            <w:r w:rsidR="000A23F4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D54FA0D" w14:textId="77777777" w:rsidR="0098199E" w:rsidRPr="004B1A7B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009A873" w14:textId="77777777" w:rsidR="0098199E" w:rsidRPr="004B1A7B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345906" w:rsidRPr="004B1A7B" w14:paraId="049B4AF8" w14:textId="77777777" w:rsidTr="000A23F4">
        <w:trPr>
          <w:jc w:val="center"/>
        </w:trPr>
        <w:tc>
          <w:tcPr>
            <w:tcW w:w="567" w:type="dxa"/>
            <w:vAlign w:val="center"/>
          </w:tcPr>
          <w:p w14:paraId="5EEFC66D" w14:textId="6F89AE5E" w:rsidR="00345906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397" w:type="dxa"/>
            <w:vAlign w:val="center"/>
          </w:tcPr>
          <w:p w14:paraId="2F9C22AF" w14:textId="4CDFF368" w:rsidR="00345906" w:rsidRPr="004B1A7B" w:rsidRDefault="0099151A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Строительство </w:t>
            </w:r>
            <w:r w:rsidR="007945C7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82 </w:t>
            </w: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индивидуальных жилых домов для многодетных семей</w:t>
            </w:r>
          </w:p>
        </w:tc>
        <w:tc>
          <w:tcPr>
            <w:tcW w:w="2127" w:type="dxa"/>
            <w:vAlign w:val="center"/>
          </w:tcPr>
          <w:p w14:paraId="23B1511A" w14:textId="77777777" w:rsidR="00345906" w:rsidRPr="004B1A7B" w:rsidRDefault="00345906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648120D2" w14:textId="77777777" w:rsidR="00345906" w:rsidRPr="004B1A7B" w:rsidRDefault="00345906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3EB5A4F" w14:textId="3556CA8E" w:rsidR="00345906" w:rsidRPr="004B1A7B" w:rsidRDefault="009D1615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  <w:r w:rsidR="00345906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«поселок </w:t>
            </w:r>
            <w:r w:rsidR="00345906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Пристень</w:t>
            </w: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1701" w:type="dxa"/>
            <w:vAlign w:val="center"/>
          </w:tcPr>
          <w:p w14:paraId="46F44E28" w14:textId="2515CA7B" w:rsidR="00345906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В квартале 46:19:100104 выделенные земельные участки под строительство</w:t>
            </w:r>
          </w:p>
        </w:tc>
        <w:tc>
          <w:tcPr>
            <w:tcW w:w="1275" w:type="dxa"/>
            <w:vAlign w:val="center"/>
          </w:tcPr>
          <w:p w14:paraId="25673CFC" w14:textId="6376F755" w:rsidR="00345906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99151A" w:rsidRPr="004B1A7B" w14:paraId="6CD57C0E" w14:textId="77777777" w:rsidTr="000A23F4">
        <w:trPr>
          <w:jc w:val="center"/>
        </w:trPr>
        <w:tc>
          <w:tcPr>
            <w:tcW w:w="567" w:type="dxa"/>
            <w:vAlign w:val="center"/>
          </w:tcPr>
          <w:p w14:paraId="69684F1F" w14:textId="344A3266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397" w:type="dxa"/>
            <w:vAlign w:val="center"/>
          </w:tcPr>
          <w:p w14:paraId="61B0432F" w14:textId="7548BB7F" w:rsidR="0099151A" w:rsidRPr="004B1A7B" w:rsidRDefault="0099151A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индивидуальных жилых домов для многодетных семей</w:t>
            </w:r>
          </w:p>
        </w:tc>
        <w:tc>
          <w:tcPr>
            <w:tcW w:w="2127" w:type="dxa"/>
            <w:vAlign w:val="center"/>
          </w:tcPr>
          <w:p w14:paraId="41A44399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55C215E1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420E43A2" w14:textId="11CE35A7" w:rsidR="0099151A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</w:p>
        </w:tc>
        <w:tc>
          <w:tcPr>
            <w:tcW w:w="1701" w:type="dxa"/>
            <w:vAlign w:val="center"/>
          </w:tcPr>
          <w:p w14:paraId="3845645C" w14:textId="46407882" w:rsidR="0099151A" w:rsidRPr="004B1A7B" w:rsidRDefault="00C9691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В квартале 46:19:100102 выделено 10 га под строительство</w:t>
            </w:r>
          </w:p>
        </w:tc>
        <w:tc>
          <w:tcPr>
            <w:tcW w:w="1275" w:type="dxa"/>
            <w:vAlign w:val="center"/>
          </w:tcPr>
          <w:p w14:paraId="5927F456" w14:textId="43768146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99151A" w:rsidRPr="004B1A7B" w14:paraId="5F97DF65" w14:textId="77777777" w:rsidTr="000A23F4">
        <w:trPr>
          <w:jc w:val="center"/>
        </w:trPr>
        <w:tc>
          <w:tcPr>
            <w:tcW w:w="567" w:type="dxa"/>
            <w:vAlign w:val="center"/>
          </w:tcPr>
          <w:p w14:paraId="5B7682C7" w14:textId="1D7C2FF9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3397" w:type="dxa"/>
            <w:vAlign w:val="center"/>
          </w:tcPr>
          <w:p w14:paraId="6C83F38B" w14:textId="48173990" w:rsidR="0099151A" w:rsidRPr="004B1A7B" w:rsidRDefault="0099151A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многоквартирного дома</w:t>
            </w:r>
          </w:p>
        </w:tc>
        <w:tc>
          <w:tcPr>
            <w:tcW w:w="2127" w:type="dxa"/>
            <w:vAlign w:val="center"/>
          </w:tcPr>
          <w:p w14:paraId="7442ACD8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3CEDC53E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D2300E0" w14:textId="6471B0DB" w:rsidR="0099151A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муниципальное образование «поселок Пристень», </w:t>
            </w:r>
            <w:r w:rsidR="0099151A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 Октябрьская</w:t>
            </w:r>
          </w:p>
        </w:tc>
        <w:tc>
          <w:tcPr>
            <w:tcW w:w="1701" w:type="dxa"/>
            <w:vAlign w:val="center"/>
          </w:tcPr>
          <w:p w14:paraId="62E56212" w14:textId="2ACFC9F6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1275" w:type="dxa"/>
            <w:vAlign w:val="center"/>
          </w:tcPr>
          <w:p w14:paraId="14F03E6F" w14:textId="576EB4C6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99151A" w:rsidRPr="004B1A7B" w14:paraId="041BFDF4" w14:textId="77777777" w:rsidTr="000A23F4">
        <w:trPr>
          <w:jc w:val="center"/>
        </w:trPr>
        <w:tc>
          <w:tcPr>
            <w:tcW w:w="567" w:type="dxa"/>
            <w:vAlign w:val="center"/>
          </w:tcPr>
          <w:p w14:paraId="05A316AF" w14:textId="404930C9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3397" w:type="dxa"/>
            <w:vAlign w:val="center"/>
          </w:tcPr>
          <w:p w14:paraId="5CA9E488" w14:textId="4ACAF794" w:rsidR="0099151A" w:rsidRPr="004B1A7B" w:rsidRDefault="0099151A" w:rsidP="0034590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многоквартирного дома</w:t>
            </w:r>
          </w:p>
        </w:tc>
        <w:tc>
          <w:tcPr>
            <w:tcW w:w="2127" w:type="dxa"/>
            <w:vAlign w:val="center"/>
          </w:tcPr>
          <w:p w14:paraId="13B0D433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01C9539E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7CB10EA4" w14:textId="23997286" w:rsidR="0099151A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99151A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  <w:r w:rsidR="0099151A" w:rsidRPr="004B1A7B">
              <w:t xml:space="preserve"> </w:t>
            </w:r>
            <w:r w:rsidR="0099151A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 Парковая</w:t>
            </w:r>
          </w:p>
        </w:tc>
        <w:tc>
          <w:tcPr>
            <w:tcW w:w="1701" w:type="dxa"/>
            <w:vAlign w:val="center"/>
          </w:tcPr>
          <w:p w14:paraId="2F8BB698" w14:textId="00839D31" w:rsidR="0099151A" w:rsidRPr="004B1A7B" w:rsidRDefault="0099151A" w:rsidP="0099151A">
            <w:pPr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1275" w:type="dxa"/>
            <w:vAlign w:val="center"/>
          </w:tcPr>
          <w:p w14:paraId="1DE8B95E" w14:textId="02BD6CF0" w:rsidR="0099151A" w:rsidRPr="004B1A7B" w:rsidRDefault="0099151A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bookmarkEnd w:id="16"/>
    </w:tbl>
    <w:p w14:paraId="53897292" w14:textId="48C4EAA7" w:rsidR="0098199E" w:rsidRPr="004B1A7B" w:rsidRDefault="0098199E" w:rsidP="009819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F42AB82" w14:textId="1D7CC2AC" w:rsidR="0003765F" w:rsidRPr="004B1A7B" w:rsidRDefault="0003765F" w:rsidP="0003765F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4B1A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2.2. Мероприятия </w:t>
      </w:r>
      <w:bookmarkStart w:id="17" w:name="_Hlk134181801"/>
      <w:r w:rsidRPr="004B1A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пространственного развития в области </w:t>
      </w:r>
      <w:bookmarkEnd w:id="17"/>
      <w:r w:rsidRPr="004B1A7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культурно-бытового и социального обслуживания</w:t>
      </w:r>
    </w:p>
    <w:p w14:paraId="3BBA9C01" w14:textId="77777777" w:rsidR="0003765F" w:rsidRPr="004B1A7B" w:rsidRDefault="0003765F" w:rsidP="0003765F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0A2707EC" w14:textId="1173A3DF" w:rsidR="00EF2AA8" w:rsidRPr="004B1A7B" w:rsidRDefault="0003765F" w:rsidP="00EF2AA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B1A7B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2.2.1.</w:t>
      </w:r>
    </w:p>
    <w:p w14:paraId="57C05AB7" w14:textId="77777777" w:rsidR="0003765F" w:rsidRPr="004B1A7B" w:rsidRDefault="0003765F" w:rsidP="0003765F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00EAA860" w14:textId="77777777" w:rsidR="000A23F4" w:rsidRDefault="000A23F4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48ABE6A9" w14:textId="77777777" w:rsidR="000A23F4" w:rsidRDefault="000A23F4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33D52511" w14:textId="77777777" w:rsidR="000A23F4" w:rsidRDefault="000A23F4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0964FE2B" w14:textId="05BCB76B" w:rsidR="0003765F" w:rsidRPr="004B1A7B" w:rsidRDefault="007E5322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 xml:space="preserve">Таблица 2.2.1. </w:t>
      </w:r>
      <w:r w:rsidR="0003765F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02776961" w14:textId="77777777" w:rsidR="0003765F" w:rsidRPr="004B1A7B" w:rsidRDefault="0003765F" w:rsidP="0003765F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122"/>
        <w:gridCol w:w="2265"/>
        <w:gridCol w:w="1853"/>
        <w:gridCol w:w="1275"/>
      </w:tblGrid>
      <w:tr w:rsidR="0003765F" w:rsidRPr="004B1A7B" w14:paraId="29C26A82" w14:textId="77777777" w:rsidTr="000A23F4">
        <w:trPr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3A1252BB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BFC9504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53EDBD6D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6288EBEB" w14:textId="6DF3ECC1" w:rsidR="0003765F" w:rsidRPr="004B1A7B" w:rsidRDefault="000733F2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</w:t>
            </w:r>
            <w:r w:rsidR="00F6465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9CF70BC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624B862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03765F" w:rsidRPr="004B1A7B" w14:paraId="293896EE" w14:textId="77777777" w:rsidTr="000A23F4">
        <w:trPr>
          <w:jc w:val="center"/>
        </w:trPr>
        <w:tc>
          <w:tcPr>
            <w:tcW w:w="562" w:type="dxa"/>
            <w:vAlign w:val="center"/>
          </w:tcPr>
          <w:p w14:paraId="2E4E5358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0DE01E9B" w14:textId="66010FF0" w:rsidR="0003765F" w:rsidRPr="004B1A7B" w:rsidRDefault="008B7E5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Дом престарелых для пенсионеров и 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ветеранов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017DD511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53638FB8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B745EF9" w14:textId="2D8D5592" w:rsidR="008B7E51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8B7E5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EDCC660" w14:textId="5A6C25F6" w:rsidR="0003765F" w:rsidRPr="004B1A7B" w:rsidRDefault="008B7E51" w:rsidP="008B7E5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 Фестивальная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46B30207" w14:textId="3699A68F" w:rsidR="0003765F" w:rsidRPr="004B1A7B" w:rsidRDefault="00F026A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Вместимость</w:t>
            </w:r>
            <w:r w:rsidR="008B7E5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30 мест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C61A660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0A23F4" w:rsidRPr="004B1A7B" w14:paraId="7569BA8F" w14:textId="77777777" w:rsidTr="00F316B6">
        <w:trPr>
          <w:trHeight w:val="2300"/>
          <w:jc w:val="center"/>
        </w:trPr>
        <w:tc>
          <w:tcPr>
            <w:tcW w:w="562" w:type="dxa"/>
            <w:vAlign w:val="center"/>
          </w:tcPr>
          <w:p w14:paraId="7B02EB12" w14:textId="77777777" w:rsidR="000A23F4" w:rsidRPr="004B1A7B" w:rsidRDefault="000A23F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3A00FDBC" w14:textId="56E5BAED" w:rsidR="000A23F4" w:rsidRPr="004B1A7B" w:rsidRDefault="000A23F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Торгово-развлекательный комплекс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5A4D681E" w14:textId="77777777" w:rsidR="000A23F4" w:rsidRPr="004B1A7B" w:rsidRDefault="000A23F4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717A3A62" w14:textId="77777777" w:rsidR="000A23F4" w:rsidRPr="004B1A7B" w:rsidRDefault="000A23F4" w:rsidP="00804B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791EB98F" w14:textId="77777777" w:rsidR="000A23F4" w:rsidRPr="004B1A7B" w:rsidRDefault="000A23F4" w:rsidP="00804B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Пристень»,</w:t>
            </w:r>
          </w:p>
          <w:p w14:paraId="65115E2C" w14:textId="2AC19BCF" w:rsidR="000A23F4" w:rsidRPr="004B1A7B" w:rsidRDefault="000A23F4" w:rsidP="00804B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 Фестивальная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23229D18" w14:textId="77777777" w:rsidR="000A23F4" w:rsidRPr="004B1A7B" w:rsidRDefault="000A23F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Комплекс включает танцевальную </w:t>
            </w:r>
          </w:p>
          <w:p w14:paraId="66569D4B" w14:textId="01F174AB" w:rsidR="000A23F4" w:rsidRPr="004B1A7B" w:rsidRDefault="000A23F4" w:rsidP="00804B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площадку, торговые площади, а также предприятия общественного питания вместимостью 20 человек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3DD21E3" w14:textId="77777777" w:rsidR="000A23F4" w:rsidRPr="004B1A7B" w:rsidRDefault="000A23F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03765F" w:rsidRPr="004B1A7B" w14:paraId="6DD03135" w14:textId="77777777" w:rsidTr="000A23F4">
        <w:trPr>
          <w:jc w:val="center"/>
        </w:trPr>
        <w:tc>
          <w:tcPr>
            <w:tcW w:w="562" w:type="dxa"/>
            <w:vAlign w:val="center"/>
          </w:tcPr>
          <w:p w14:paraId="31CF1B16" w14:textId="2716A9F3" w:rsidR="0003765F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714EEAF0" w14:textId="6A1CCF6E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гостиничного комплекса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204D7917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572B37E7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5039D0D0" w14:textId="300C7CE0" w:rsidR="0003765F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03765F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  <w:r w:rsidR="0003765F" w:rsidRPr="004B1A7B">
              <w:t xml:space="preserve"> </w:t>
            </w:r>
            <w:r w:rsidR="0003765F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 Советская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550C8A89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  <w:p w14:paraId="5D2B94D7" w14:textId="70EFE272" w:rsidR="0003765F" w:rsidRPr="004B1A7B" w:rsidRDefault="00F026A1" w:rsidP="00B542DE">
            <w:pPr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Вместимостью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="0003765F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30 чел., совмещенного с кафе или рестораном на 20 мест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BF9EB99" w14:textId="77777777" w:rsidR="0003765F" w:rsidRPr="004B1A7B" w:rsidRDefault="0003765F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514DD1" w:rsidRPr="004B1A7B" w14:paraId="6ABDF4FE" w14:textId="77777777" w:rsidTr="000A23F4">
        <w:trPr>
          <w:jc w:val="center"/>
        </w:trPr>
        <w:tc>
          <w:tcPr>
            <w:tcW w:w="562" w:type="dxa"/>
            <w:vAlign w:val="center"/>
          </w:tcPr>
          <w:p w14:paraId="72070E5C" w14:textId="1B5163E0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13BECA33" w14:textId="6C179A67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молодежного досугового центра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3F33A0B9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3AA9A1E3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95FB3DD" w14:textId="18B462A6" w:rsidR="00514DD1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 ул.</w:t>
            </w:r>
            <w:r w:rsidR="00514DD1" w:rsidRPr="004B1A7B">
              <w:t> 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Парковая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0783D4A5" w14:textId="50307B50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781699F" w14:textId="587F00E0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514DD1" w:rsidRPr="004B1A7B" w14:paraId="33A0298F" w14:textId="77777777" w:rsidTr="000A23F4">
        <w:trPr>
          <w:jc w:val="center"/>
        </w:trPr>
        <w:tc>
          <w:tcPr>
            <w:tcW w:w="562" w:type="dxa"/>
            <w:vAlign w:val="center"/>
          </w:tcPr>
          <w:p w14:paraId="13745814" w14:textId="07D5666E" w:rsidR="00514DD1" w:rsidRPr="004B1A7B" w:rsidRDefault="00F026A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7163A498" w14:textId="7169745C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комбината бытового обслуживания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7F125455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7D3A3D55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ED315E8" w14:textId="3E4FDAD8" w:rsidR="00514DD1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16AE574E" w14:textId="22FC232D" w:rsidR="00514DD1" w:rsidRPr="004B1A7B" w:rsidRDefault="00514DD1" w:rsidP="00514D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 Фестивальная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3957F705" w14:textId="4FBBDC49" w:rsidR="00514DD1" w:rsidRPr="004B1A7B" w:rsidRDefault="00F026A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</w:t>
            </w:r>
            <w:r w:rsidR="00514DD1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астерские бытового обслуживания на 15 рабочих мест, прачечные услуги, химчистку, баню (сауну)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EAC50AE" w14:textId="7E6254F3" w:rsidR="00514DD1" w:rsidRPr="004B1A7B" w:rsidRDefault="00514DD1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A84BE4" w:rsidRPr="004B1A7B" w14:paraId="328F3425" w14:textId="77777777" w:rsidTr="000A23F4">
        <w:trPr>
          <w:jc w:val="center"/>
        </w:trPr>
        <w:tc>
          <w:tcPr>
            <w:tcW w:w="562" w:type="dxa"/>
            <w:vAlign w:val="center"/>
          </w:tcPr>
          <w:p w14:paraId="6BCFD488" w14:textId="3AD034AD" w:rsidR="00A84BE4" w:rsidRPr="004B1A7B" w:rsidRDefault="00A84B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3122" w:type="dxa"/>
            <w:shd w:val="clear" w:color="auto" w:fill="auto"/>
            <w:vAlign w:val="center"/>
          </w:tcPr>
          <w:p w14:paraId="1F1946AA" w14:textId="2CFECA7D" w:rsidR="00A84BE4" w:rsidRPr="004B1A7B" w:rsidRDefault="00A84B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Благоустройство многофункциональной площадки</w:t>
            </w:r>
          </w:p>
        </w:tc>
        <w:tc>
          <w:tcPr>
            <w:tcW w:w="2265" w:type="dxa"/>
            <w:shd w:val="clear" w:color="auto" w:fill="auto"/>
            <w:vAlign w:val="center"/>
          </w:tcPr>
          <w:p w14:paraId="30474987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</w:p>
          <w:p w14:paraId="39DC9ED4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Пристенский район, </w:t>
            </w:r>
          </w:p>
          <w:p w14:paraId="19D7FB85" w14:textId="5FC5FC3C" w:rsidR="00A84BE4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Пристень»</w:t>
            </w:r>
            <w:r w:rsidR="00A84BE4"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7B8B8E8" w14:textId="1C830E9F" w:rsidR="00A84BE4" w:rsidRPr="004B1A7B" w:rsidRDefault="00A84BE4" w:rsidP="00A84B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ул. Советская 49</w:t>
            </w:r>
          </w:p>
        </w:tc>
        <w:tc>
          <w:tcPr>
            <w:tcW w:w="1853" w:type="dxa"/>
            <w:shd w:val="clear" w:color="auto" w:fill="auto"/>
            <w:vAlign w:val="center"/>
          </w:tcPr>
          <w:p w14:paraId="749A6B41" w14:textId="6EF79303" w:rsidR="00A84BE4" w:rsidRPr="004B1A7B" w:rsidRDefault="00A84B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31187AF" w14:textId="35148725" w:rsidR="00A84BE4" w:rsidRPr="004B1A7B" w:rsidRDefault="00A84B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2023 год</w:t>
            </w:r>
          </w:p>
        </w:tc>
      </w:tr>
    </w:tbl>
    <w:p w14:paraId="068CEA85" w14:textId="13E3B6CE" w:rsidR="00EF2AA8" w:rsidRPr="004B1A7B" w:rsidRDefault="00EF2AA8" w:rsidP="00EF2AA8">
      <w:pP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bookmarkStart w:id="18" w:name="_Hlk134181701"/>
    </w:p>
    <w:p w14:paraId="1DE234C2" w14:textId="77777777" w:rsidR="00F6465E" w:rsidRDefault="00F6465E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F55CA6A" w14:textId="41CE8D6B" w:rsidR="00F6465E" w:rsidRDefault="00F6465E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2C140B87" w14:textId="77777777" w:rsidR="00F6465E" w:rsidRDefault="00F6465E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3231A893" w14:textId="77777777" w:rsidR="00F6465E" w:rsidRDefault="00F6465E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42962A1E" w14:textId="49433413" w:rsidR="007945C7" w:rsidRPr="004B1A7B" w:rsidRDefault="007945C7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lastRenderedPageBreak/>
        <w:t>2.</w:t>
      </w:r>
      <w:r w:rsidR="00244985"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3</w:t>
      </w:r>
      <w:r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Мероприятия по развитию инженерной инфраструктуры</w:t>
      </w:r>
    </w:p>
    <w:p w14:paraId="15DA895B" w14:textId="77777777" w:rsidR="007945C7" w:rsidRPr="004B1A7B" w:rsidRDefault="007945C7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7BD43455" w14:textId="12557CE3" w:rsidR="007945C7" w:rsidRPr="004B1A7B" w:rsidRDefault="007945C7" w:rsidP="007945C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bookmarkStart w:id="19" w:name="_Hlk131084627"/>
      <w:r w:rsidRPr="004B1A7B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газоснабжения представлен в таблице 2.</w:t>
      </w:r>
      <w:r w:rsidR="00244985" w:rsidRPr="004B1A7B">
        <w:rPr>
          <w:rFonts w:ascii="Times New Roman" w:eastAsia="Calibri" w:hAnsi="Times New Roman" w:cs="Times New Roman"/>
          <w:sz w:val="28"/>
          <w:lang w:eastAsia="zh-CN"/>
        </w:rPr>
        <w:t>3</w:t>
      </w:r>
      <w:r w:rsidRPr="004B1A7B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084905A8" w14:textId="77777777" w:rsidR="00804BC4" w:rsidRPr="004B1A7B" w:rsidRDefault="00804BC4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586E6043" w14:textId="4BC8D41D" w:rsidR="007945C7" w:rsidRPr="004B1A7B" w:rsidRDefault="007E5322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2.3.1. </w:t>
      </w:r>
      <w:r w:rsidR="007945C7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газоснабжения</w:t>
      </w:r>
    </w:p>
    <w:p w14:paraId="1D6FC993" w14:textId="77777777" w:rsidR="007945C7" w:rsidRPr="004B1A7B" w:rsidRDefault="007945C7" w:rsidP="007945C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281"/>
        <w:gridCol w:w="2267"/>
        <w:gridCol w:w="2697"/>
        <w:gridCol w:w="1275"/>
      </w:tblGrid>
      <w:tr w:rsidR="007945C7" w:rsidRPr="004B1A7B" w14:paraId="568091F0" w14:textId="77777777" w:rsidTr="00F6465E">
        <w:trPr>
          <w:tblHeader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6494E112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E8B531F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281" w:type="dxa"/>
            <w:shd w:val="clear" w:color="auto" w:fill="auto"/>
            <w:vAlign w:val="center"/>
          </w:tcPr>
          <w:p w14:paraId="02008F1A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6A7E8CD1" w14:textId="5F051B5B" w:rsidR="007945C7" w:rsidRPr="004B1A7B" w:rsidRDefault="009D1615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</w:t>
            </w:r>
            <w:r w:rsidR="00F6465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2697" w:type="dxa"/>
            <w:shd w:val="clear" w:color="auto" w:fill="auto"/>
            <w:vAlign w:val="center"/>
          </w:tcPr>
          <w:p w14:paraId="13ED2CDC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CDEB2DD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7945C7" w:rsidRPr="004B1A7B" w14:paraId="5FB701E1" w14:textId="77777777" w:rsidTr="00F6465E">
        <w:trPr>
          <w:tblHeader/>
          <w:jc w:val="center"/>
        </w:trPr>
        <w:tc>
          <w:tcPr>
            <w:tcW w:w="567" w:type="dxa"/>
            <w:vAlign w:val="center"/>
          </w:tcPr>
          <w:p w14:paraId="5D55BA6D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CDDD31F" w14:textId="5EF58381" w:rsidR="007945C7" w:rsidRPr="004B1A7B" w:rsidRDefault="007945C7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Строительство газовый сетей к участкам планируемых </w:t>
            </w:r>
            <w:r w:rsidR="004A1254"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к строительству </w:t>
            </w: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индивидуальных жилых домов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4364F1B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Курская область, </w:t>
            </w:r>
          </w:p>
          <w:p w14:paraId="6285ADDA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Пристенский район, </w:t>
            </w:r>
          </w:p>
          <w:p w14:paraId="0C79D639" w14:textId="3D6B6587" w:rsidR="007945C7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муниципальное образование «поселок Пристень»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91C0E9E" w14:textId="261E8DD5" w:rsidR="007945C7" w:rsidRPr="004B1A7B" w:rsidRDefault="00CB01F8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 квартале 46:19:100104 выделенные земельные участки под строительство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988F0" w14:textId="1BDB5EA2" w:rsidR="007945C7" w:rsidRPr="004B1A7B" w:rsidRDefault="007945C7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2023 год</w:t>
            </w:r>
          </w:p>
        </w:tc>
      </w:tr>
      <w:bookmarkEnd w:id="18"/>
      <w:bookmarkEnd w:id="19"/>
    </w:tbl>
    <w:p w14:paraId="0ACFF267" w14:textId="77777777" w:rsidR="007945C7" w:rsidRPr="004B1A7B" w:rsidRDefault="007945C7" w:rsidP="007945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4DA0182" w14:textId="6761CB82" w:rsidR="006B0F5B" w:rsidRPr="004B1A7B" w:rsidRDefault="007945C7" w:rsidP="006B0F5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B1A7B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водоснабжения представлен в таблице 2.</w:t>
      </w:r>
      <w:r w:rsidR="00244985" w:rsidRPr="004B1A7B">
        <w:rPr>
          <w:rFonts w:ascii="Times New Roman" w:eastAsia="Calibri" w:hAnsi="Times New Roman" w:cs="Times New Roman"/>
          <w:sz w:val="28"/>
          <w:lang w:eastAsia="zh-CN"/>
        </w:rPr>
        <w:t>3</w:t>
      </w:r>
      <w:r w:rsidRPr="004B1A7B">
        <w:rPr>
          <w:rFonts w:ascii="Times New Roman" w:eastAsia="Calibri" w:hAnsi="Times New Roman" w:cs="Times New Roman"/>
          <w:sz w:val="28"/>
          <w:lang w:eastAsia="zh-CN"/>
        </w:rPr>
        <w:t>.2.</w:t>
      </w:r>
    </w:p>
    <w:p w14:paraId="6B9E8958" w14:textId="77777777" w:rsidR="007945C7" w:rsidRPr="004B1A7B" w:rsidRDefault="007945C7" w:rsidP="007945C7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3C07D840" w14:textId="5520B488" w:rsidR="007945C7" w:rsidRPr="004B1A7B" w:rsidRDefault="007E5322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2.3.2. </w:t>
      </w:r>
      <w:r w:rsidR="007945C7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водоснабжения</w:t>
      </w:r>
    </w:p>
    <w:p w14:paraId="13FFDCA7" w14:textId="77777777" w:rsidR="007945C7" w:rsidRPr="004B1A7B" w:rsidRDefault="007945C7" w:rsidP="007945C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278"/>
        <w:gridCol w:w="2268"/>
        <w:gridCol w:w="2698"/>
        <w:gridCol w:w="1271"/>
      </w:tblGrid>
      <w:tr w:rsidR="007945C7" w:rsidRPr="004B1A7B" w14:paraId="05324410" w14:textId="77777777" w:rsidTr="00F6465E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9C0BE7F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258E115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278" w:type="dxa"/>
            <w:shd w:val="clear" w:color="auto" w:fill="auto"/>
            <w:vAlign w:val="center"/>
          </w:tcPr>
          <w:p w14:paraId="36BFBF64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1E3438" w14:textId="6A709C51" w:rsidR="007945C7" w:rsidRPr="004B1A7B" w:rsidRDefault="009D1615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</w:t>
            </w:r>
            <w:r w:rsidR="00F6465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22C640D5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2AB1E1DA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7945C7" w:rsidRPr="004B1A7B" w14:paraId="67F7B895" w14:textId="77777777" w:rsidTr="00F6465E">
        <w:trPr>
          <w:jc w:val="center"/>
        </w:trPr>
        <w:tc>
          <w:tcPr>
            <w:tcW w:w="562" w:type="dxa"/>
            <w:vAlign w:val="center"/>
          </w:tcPr>
          <w:p w14:paraId="66370340" w14:textId="77777777" w:rsidR="007945C7" w:rsidRPr="004B1A7B" w:rsidRDefault="007945C7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848E02" w14:textId="5ED83F20" w:rsidR="007945C7" w:rsidRPr="004B1A7B" w:rsidRDefault="007945C7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Строительство водопровода к участкам планируемого индивидуального жилого строительства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215A18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Курская область, </w:t>
            </w:r>
          </w:p>
          <w:p w14:paraId="738A23A8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Пристенский район, </w:t>
            </w:r>
          </w:p>
          <w:p w14:paraId="29979C12" w14:textId="1586D52D" w:rsidR="007945C7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муниципальное образование «поселок Пристень»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4B20B4" w14:textId="5880AAA8" w:rsidR="007945C7" w:rsidRPr="004B1A7B" w:rsidRDefault="00CB01F8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 квартале 46:19:100104 выделенные земельные участки под строительство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25BC7" w14:textId="77777777" w:rsidR="007945C7" w:rsidRPr="004B1A7B" w:rsidRDefault="007945C7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2023 год </w:t>
            </w:r>
          </w:p>
        </w:tc>
      </w:tr>
    </w:tbl>
    <w:p w14:paraId="779B2A32" w14:textId="77777777" w:rsidR="009E75E4" w:rsidRPr="004B1A7B" w:rsidRDefault="009E75E4" w:rsidP="009E75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75ECD73" w14:textId="34D1321C" w:rsidR="009E75E4" w:rsidRPr="004B1A7B" w:rsidRDefault="009E75E4" w:rsidP="009E75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2.</w:t>
      </w:r>
      <w:r w:rsidR="00244985"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4</w:t>
      </w:r>
      <w:r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Мероприятия пространственного развития в области культур</w:t>
      </w:r>
      <w:r w:rsidR="006B0F5B"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ы</w:t>
      </w:r>
      <w:r w:rsidRPr="004B1A7B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</w:t>
      </w:r>
    </w:p>
    <w:p w14:paraId="5AFC6B53" w14:textId="77777777" w:rsidR="009E75E4" w:rsidRPr="004B1A7B" w:rsidRDefault="009E75E4" w:rsidP="009E75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20AE31FC" w14:textId="2D5103DF" w:rsidR="009E75E4" w:rsidRPr="004B1A7B" w:rsidRDefault="009E75E4" w:rsidP="009E75E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B1A7B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6B0F5B" w:rsidRPr="004B1A7B">
        <w:rPr>
          <w:rFonts w:ascii="Times New Roman" w:eastAsia="Calibri" w:hAnsi="Times New Roman" w:cs="Times New Roman"/>
          <w:sz w:val="28"/>
          <w:lang w:eastAsia="zh-CN"/>
        </w:rPr>
        <w:t>культуры</w:t>
      </w:r>
      <w:r w:rsidRPr="004B1A7B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244985" w:rsidRPr="004B1A7B">
        <w:rPr>
          <w:rFonts w:ascii="Times New Roman" w:eastAsia="Calibri" w:hAnsi="Times New Roman" w:cs="Times New Roman"/>
          <w:sz w:val="28"/>
          <w:lang w:eastAsia="zh-CN"/>
        </w:rPr>
        <w:t>4</w:t>
      </w:r>
      <w:r w:rsidRPr="004B1A7B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4F59E52F" w14:textId="77777777" w:rsidR="009E75E4" w:rsidRPr="004B1A7B" w:rsidRDefault="009E75E4" w:rsidP="009E75E4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46BA10E5" w14:textId="62D940C0" w:rsidR="009E75E4" w:rsidRPr="004B1A7B" w:rsidRDefault="007E5322" w:rsidP="007E532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2.4.1. </w:t>
      </w:r>
      <w:r w:rsidR="009E75E4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культур</w:t>
      </w:r>
      <w:r w:rsidR="006B0F5B" w:rsidRPr="004B1A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ы</w:t>
      </w:r>
    </w:p>
    <w:p w14:paraId="6B26EC58" w14:textId="77777777" w:rsidR="009E75E4" w:rsidRPr="004B1A7B" w:rsidRDefault="009E75E4" w:rsidP="009E75E4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1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4"/>
        <w:gridCol w:w="2284"/>
        <w:gridCol w:w="2279"/>
        <w:gridCol w:w="2711"/>
        <w:gridCol w:w="1277"/>
      </w:tblGrid>
      <w:tr w:rsidR="009E75E4" w:rsidRPr="004B1A7B" w14:paraId="10665E06" w14:textId="77777777" w:rsidTr="00F6465E">
        <w:trPr>
          <w:trHeight w:val="386"/>
          <w:tblHeader/>
          <w:jc w:val="center"/>
        </w:trPr>
        <w:tc>
          <w:tcPr>
            <w:tcW w:w="584" w:type="dxa"/>
            <w:shd w:val="clear" w:color="auto" w:fill="auto"/>
            <w:vAlign w:val="center"/>
          </w:tcPr>
          <w:p w14:paraId="4F45CCED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43D37BBC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284" w:type="dxa"/>
            <w:shd w:val="clear" w:color="auto" w:fill="auto"/>
            <w:vAlign w:val="center"/>
          </w:tcPr>
          <w:p w14:paraId="233EBAC2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79" w:type="dxa"/>
            <w:shd w:val="clear" w:color="auto" w:fill="auto"/>
            <w:vAlign w:val="center"/>
          </w:tcPr>
          <w:p w14:paraId="388F67B0" w14:textId="6159DE4C" w:rsidR="009E75E4" w:rsidRPr="004B1A7B" w:rsidRDefault="009D1615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 нахождения</w:t>
            </w:r>
          </w:p>
        </w:tc>
        <w:tc>
          <w:tcPr>
            <w:tcW w:w="2711" w:type="dxa"/>
            <w:shd w:val="clear" w:color="auto" w:fill="auto"/>
            <w:vAlign w:val="center"/>
          </w:tcPr>
          <w:p w14:paraId="7089A227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6B1E9C7D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9E75E4" w:rsidRPr="004B1A7B" w14:paraId="15651CEC" w14:textId="77777777" w:rsidTr="00F6465E">
        <w:trPr>
          <w:trHeight w:val="972"/>
          <w:jc w:val="center"/>
        </w:trPr>
        <w:tc>
          <w:tcPr>
            <w:tcW w:w="584" w:type="dxa"/>
            <w:vAlign w:val="center"/>
          </w:tcPr>
          <w:p w14:paraId="33A5399B" w14:textId="77777777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1A7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9FB1D8" w14:textId="28851C01" w:rsidR="009E75E4" w:rsidRPr="004B1A7B" w:rsidRDefault="009E75E4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Строительство историко-мемориального комплекса </w:t>
            </w:r>
          </w:p>
        </w:tc>
        <w:tc>
          <w:tcPr>
            <w:tcW w:w="2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BBE58B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Курская область, </w:t>
            </w:r>
          </w:p>
          <w:p w14:paraId="5761C94E" w14:textId="77777777" w:rsidR="009D1615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Пристенский район, </w:t>
            </w:r>
          </w:p>
          <w:p w14:paraId="330E6A48" w14:textId="5D749DEF" w:rsidR="009E75E4" w:rsidRPr="004B1A7B" w:rsidRDefault="009D1615" w:rsidP="009D161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муниципальное образование «поселок Пристень»</w:t>
            </w:r>
          </w:p>
        </w:tc>
        <w:tc>
          <w:tcPr>
            <w:tcW w:w="2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102CF7" w14:textId="2A00A671" w:rsidR="009E75E4" w:rsidRPr="004B1A7B" w:rsidRDefault="009E75E4" w:rsidP="00B542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9CD48" w14:textId="4E2E7F8B" w:rsidR="009E75E4" w:rsidRPr="004B1A7B" w:rsidRDefault="009E75E4" w:rsidP="00B542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</w:tbl>
    <w:p w14:paraId="00721396" w14:textId="77777777" w:rsidR="00EF2AA8" w:rsidRPr="004B1A7B" w:rsidRDefault="00EF2AA8" w:rsidP="00EF2AA8">
      <w:pPr>
        <w:spacing w:after="0" w:line="24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14:paraId="446BCF10" w14:textId="75FE0341" w:rsidR="00F6465E" w:rsidRDefault="00F6465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2CCFDC63" w14:textId="77777777" w:rsidR="00F6465E" w:rsidRDefault="00F6465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73574FC9" w14:textId="77777777" w:rsidR="00F6465E" w:rsidRDefault="00F6465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572B1B97" w14:textId="77777777" w:rsidR="00F6465E" w:rsidRDefault="00F6465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187F0479" w14:textId="779CD883" w:rsidR="0098199E" w:rsidRPr="004B1A7B" w:rsidRDefault="0094784A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lastRenderedPageBreak/>
        <w:t>Материалы положения о территориальном планировании в виде карт</w:t>
      </w:r>
    </w:p>
    <w:p w14:paraId="4279681A" w14:textId="77777777" w:rsidR="0094784A" w:rsidRPr="004B1A7B" w:rsidRDefault="0094784A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BDB4336" w14:textId="331CDA54" w:rsidR="0098199E" w:rsidRPr="004B1A7B" w:rsidRDefault="0094784A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74F0A1D4" w14:textId="43F40CC6" w:rsidR="00EF2AA8" w:rsidRPr="004B1A7B" w:rsidRDefault="00EF2AA8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ABA65C3" w14:textId="5C60E0A0" w:rsidR="00EF2AA8" w:rsidRPr="004B1A7B" w:rsidRDefault="0059767D" w:rsidP="0059767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noProof/>
        </w:rPr>
        <w:drawing>
          <wp:inline distT="0" distB="0" distL="0" distR="0" wp14:anchorId="5C6DCF6A" wp14:editId="539E1B2F">
            <wp:extent cx="5760085" cy="53822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38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01C51" w14:textId="77777777" w:rsidR="00EF2AA8" w:rsidRPr="004B1A7B" w:rsidRDefault="00EF2AA8" w:rsidP="00EF2AA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027E9C7" w14:textId="77777777" w:rsidR="00EF2AA8" w:rsidRPr="004B1A7B" w:rsidRDefault="00EF2AA8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7017243" w14:textId="50662A87" w:rsidR="0098199E" w:rsidRPr="004B1A7B" w:rsidRDefault="0098199E" w:rsidP="0059767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</w:t>
      </w:r>
      <w:r w:rsidR="0059767D"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планируемых </w:t>
      </w: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границ населенных пунктов</w:t>
      </w:r>
    </w:p>
    <w:p w14:paraId="4D894937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6CAB3F9" w14:textId="7510CF14" w:rsidR="0098199E" w:rsidRPr="004B1A7B" w:rsidRDefault="0059767D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noProof/>
        </w:rPr>
        <w:drawing>
          <wp:inline distT="0" distB="0" distL="0" distR="0" wp14:anchorId="7A2EB8E7" wp14:editId="4DBDF1BF">
            <wp:extent cx="5760085" cy="56972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69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C87F9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6D92A5A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43AC92B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441D82" w14:textId="77777777" w:rsidR="0098199E" w:rsidRPr="004B1A7B" w:rsidRDefault="0098199E" w:rsidP="0098199E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62CE87A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33DF91DF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EBF41A" w14:textId="655C7A29" w:rsidR="0098199E" w:rsidRPr="004B1A7B" w:rsidRDefault="0059767D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noProof/>
        </w:rPr>
        <w:drawing>
          <wp:inline distT="0" distB="0" distL="0" distR="0" wp14:anchorId="006A6867" wp14:editId="5EE0F321">
            <wp:extent cx="5760085" cy="65087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50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7EAD2" w14:textId="77777777" w:rsidR="00EF2AA8" w:rsidRPr="004B1A7B" w:rsidRDefault="00EF2AA8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4B5AAAF1" w14:textId="4BBF5D9A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705CB4BE" w14:textId="77777777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F8ECB05" w14:textId="465AEFDC" w:rsidR="0098199E" w:rsidRPr="004B1A7B" w:rsidRDefault="0059767D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noProof/>
        </w:rPr>
        <w:drawing>
          <wp:inline distT="0" distB="0" distL="0" distR="0" wp14:anchorId="5AE78604" wp14:editId="58F4EEEB">
            <wp:extent cx="5760085" cy="638619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8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F4B2C" w14:textId="6FC350A8" w:rsidR="0098199E" w:rsidRPr="004B1A7B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C05079"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14:paraId="7328BB3E" w14:textId="1C6CE475" w:rsidR="00DC39A0" w:rsidRPr="004B1A7B" w:rsidRDefault="00982F44" w:rsidP="00DC39A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7CA42F7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«Авторский коллектив» исключить;</w:t>
      </w:r>
    </w:p>
    <w:p w14:paraId="41BD981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2) раздел «Введение» изложить в следующей редакции:</w:t>
      </w:r>
    </w:p>
    <w:p w14:paraId="218146B6" w14:textId="77777777" w:rsidR="00DC39A0" w:rsidRPr="004B1A7B" w:rsidRDefault="00DC39A0" w:rsidP="00DC39A0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7782741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62AD0E4B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«поселок Пристень» Пристенского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240A2F0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2030 года.</w:t>
      </w:r>
    </w:p>
    <w:p w14:paraId="35BB334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69ABF24D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документы территориального планирования регионального и федерального уровня, муниципальные программы муниципального образования «поселок Пристень» Пристенского района Курской области;</w:t>
      </w:r>
    </w:p>
    <w:p w14:paraId="047B724E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«поселок Пристень» Пристенского района Курской области;</w:t>
      </w:r>
    </w:p>
    <w:p w14:paraId="0EDCD742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493AA5F0" w14:textId="77777777" w:rsidR="00DC39A0" w:rsidRPr="004B1A7B" w:rsidRDefault="00DC39A0" w:rsidP="00DC39A0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69FCD36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3473A3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«поселок Пристень» Пристенского района Курской области, которыми являются:</w:t>
      </w:r>
    </w:p>
    <w:p w14:paraId="7E91060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«поселок Пристень» Пристенского района Курской области;</w:t>
      </w:r>
    </w:p>
    <w:p w14:paraId="1CA02CC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«поселок Пристень» Пристенского района Курской области;</w:t>
      </w:r>
    </w:p>
    <w:p w14:paraId="47E2B50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61A09773" w14:textId="77777777" w:rsidR="00063ACC" w:rsidRPr="002C34EC" w:rsidRDefault="00063ACC" w:rsidP="00063AC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2C34EC">
        <w:rPr>
          <w:rFonts w:ascii="Times New Roman" w:hAnsi="Times New Roman" w:cs="Times New Roman"/>
          <w:sz w:val="28"/>
        </w:rPr>
        <w:t>.</w:t>
      </w:r>
    </w:p>
    <w:p w14:paraId="4F98CEC3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440F724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B55F3EC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6B7B8863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1. Цели и задачи территориального планирования муниципального образования «поселок Пристень» Пристенского района Курской области.</w:t>
      </w:r>
    </w:p>
    <w:p w14:paraId="5D2C3DFE" w14:textId="2A2AACB2" w:rsidR="00124031" w:rsidRPr="004B1A7B" w:rsidRDefault="00124031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Перечень мероприятий по территориальному планированию в целях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размещения объектов местного значения.</w:t>
      </w:r>
    </w:p>
    <w:p w14:paraId="22F2A50C" w14:textId="1A9FCB19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51B276FA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468B48CF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68750DEE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планируемых границ населенного пункта;</w:t>
      </w:r>
    </w:p>
    <w:p w14:paraId="6DA45067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53AD83AA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0" w:name="_Hlk136877140"/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42A10186" w14:textId="3A8A5C83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1.</w:t>
      </w:r>
      <w:r w:rsidR="00063ACC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Анализ состояния территории, проблемы и направления ее комплексного развития. </w:t>
      </w:r>
    </w:p>
    <w:p w14:paraId="35C459AE" w14:textId="08E83691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2.</w:t>
      </w:r>
      <w:r w:rsidR="00063ACC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развития муниципального образования «поселок Пристень» Пристенского района Курской области;</w:t>
      </w:r>
    </w:p>
    <w:p w14:paraId="48B1468C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53EC36A2" w14:textId="1C7E2C59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4.</w:t>
      </w:r>
      <w:r w:rsidR="00063ACC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Обосновани</w:t>
      </w:r>
      <w:r w:rsidR="00063ACC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предложений по территориальному планированию, этапы их реализации.</w:t>
      </w:r>
    </w:p>
    <w:p w14:paraId="684DE5AC" w14:textId="77777777" w:rsidR="00493AE8" w:rsidRPr="004B1A7B" w:rsidRDefault="00493AE8" w:rsidP="00493AE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5. 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значения.</w:t>
      </w:r>
    </w:p>
    <w:p w14:paraId="0FD77A06" w14:textId="2265FDBB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6. Предложения по изменению границ муниципального образования «поселок Пристень» Пристенского района Курской области.</w:t>
      </w:r>
    </w:p>
    <w:bookmarkEnd w:id="20"/>
    <w:p w14:paraId="5870F073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7FC5556C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506B14C8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1" w:name="_Hlk136954960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существующих границ населенного пункта;</w:t>
      </w:r>
    </w:p>
    <w:p w14:paraId="370922EF" w14:textId="77777777" w:rsidR="00DC39A0" w:rsidRPr="004B1A7B" w:rsidRDefault="00DC39A0" w:rsidP="00DC39A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2" w:name="_Hlk118790790"/>
      <w:bookmarkEnd w:id="21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22"/>
    <w:p w14:paraId="748E0256" w14:textId="77777777" w:rsidR="00DC39A0" w:rsidRPr="004B1A7B" w:rsidRDefault="00DC39A0" w:rsidP="00DC39A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6FCA371" w14:textId="6307DA8E" w:rsidR="00DC39A0" w:rsidRPr="004B1A7B" w:rsidRDefault="00DC39A0" w:rsidP="00DC39A0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124031"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;</w:t>
      </w:r>
    </w:p>
    <w:p w14:paraId="2516E5D1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7A7B4C81" w14:textId="77777777" w:rsidR="00DC39A0" w:rsidRPr="004B1A7B" w:rsidRDefault="00DC39A0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3) в разделе 1 «</w:t>
      </w:r>
      <w:bookmarkStart w:id="23" w:name="_Hlk136871179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Анализ состояния территории, проблемы и направления ее комплексного развития</w:t>
      </w:r>
      <w:bookmarkEnd w:id="23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6732D8F0" w14:textId="3C70C1C5" w:rsidR="00DC39A0" w:rsidRPr="004B1A7B" w:rsidRDefault="00DC39A0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 в абзаце четырнадцатом подраздела 1.1 «Общие сведения о муниципальном образовании» </w:t>
      </w:r>
      <w:r w:rsidR="009D20E0" w:rsidRPr="004B1A7B">
        <w:rPr>
          <w:rFonts w:ascii="Times New Roman" w:eastAsia="Calibri" w:hAnsi="Times New Roman" w:cs="Times New Roman"/>
          <w:kern w:val="2"/>
          <w:sz w:val="28"/>
          <w:szCs w:val="28"/>
        </w:rPr>
        <w:t>цифр</w:t>
      </w:r>
      <w:r w:rsidR="0066059E" w:rsidRPr="004B1A7B">
        <w:rPr>
          <w:rFonts w:ascii="Times New Roman" w:eastAsia="Calibri" w:hAnsi="Times New Roman" w:cs="Times New Roman"/>
          <w:kern w:val="2"/>
          <w:sz w:val="28"/>
          <w:szCs w:val="28"/>
        </w:rPr>
        <w:t>ы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«609» заменить </w:t>
      </w:r>
      <w:r w:rsidR="009D20E0" w:rsidRPr="004B1A7B">
        <w:rPr>
          <w:rFonts w:ascii="Times New Roman" w:eastAsia="Calibri" w:hAnsi="Times New Roman" w:cs="Times New Roman"/>
          <w:kern w:val="2"/>
          <w:sz w:val="28"/>
          <w:szCs w:val="28"/>
        </w:rPr>
        <w:t>цифр</w:t>
      </w:r>
      <w:r w:rsidR="0066059E"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ами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«852,78»;</w:t>
      </w:r>
    </w:p>
    <w:p w14:paraId="72AB7577" w14:textId="0DFF3AD8" w:rsidR="0066059E" w:rsidRPr="004B1A7B" w:rsidRDefault="0066059E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б) подразде</w:t>
      </w:r>
      <w:r w:rsidR="00824D15">
        <w:rPr>
          <w:rFonts w:ascii="Times New Roman" w:eastAsia="Calibri" w:hAnsi="Times New Roman" w:cs="Times New Roman"/>
          <w:kern w:val="2"/>
          <w:sz w:val="28"/>
          <w:szCs w:val="28"/>
        </w:rPr>
        <w:t>л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1.2 «Анализ реализации предыдущего Генерального плана»</w:t>
      </w:r>
      <w:r w:rsidR="00824D1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исключить.</w:t>
      </w:r>
    </w:p>
    <w:p w14:paraId="7A85F6B3" w14:textId="77777777" w:rsidR="00754A33" w:rsidRPr="004B1A7B" w:rsidRDefault="00B55936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 </w:t>
      </w:r>
      <w:r w:rsidR="00754A33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754A33" w:rsidRPr="004B1A7B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1.3 «Природные условия и ресурсы»</w:t>
      </w:r>
      <w:r w:rsidR="00754A33" w:rsidRPr="004B1A7B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3E7F53FE" w14:textId="0D579518" w:rsidR="00401419" w:rsidRPr="004B1A7B" w:rsidRDefault="00401419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подраздел 1.3.5 «Инженерно-строительная характеристика» считать подразделом 1.3.4;</w:t>
      </w:r>
    </w:p>
    <w:p w14:paraId="1E67F219" w14:textId="600DD669" w:rsidR="00401419" w:rsidRPr="004B1A7B" w:rsidRDefault="00401419" w:rsidP="0040141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подраздел 1.3.3 «Геологическая характеристика» считать подразделом 1.3.5;</w:t>
      </w:r>
    </w:p>
    <w:p w14:paraId="496A291A" w14:textId="4FD77D56" w:rsidR="00401419" w:rsidRPr="004B1A7B" w:rsidRDefault="00401419" w:rsidP="0040141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подраздел 1.3.4 «Гидрогеологические условия» считать подразделом 1.3.6;</w:t>
      </w:r>
    </w:p>
    <w:p w14:paraId="24B95491" w14:textId="5433D27D" w:rsidR="00DC39A0" w:rsidRPr="004B1A7B" w:rsidRDefault="00DC39A0" w:rsidP="00DC39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подразделом </w:t>
      </w:r>
      <w:r w:rsidR="00754A33" w:rsidRPr="004B1A7B">
        <w:rPr>
          <w:rFonts w:ascii="Times New Roman" w:eastAsia="Calibri" w:hAnsi="Times New Roman" w:cs="Times New Roman"/>
          <w:kern w:val="2"/>
          <w:sz w:val="28"/>
          <w:szCs w:val="28"/>
        </w:rPr>
        <w:t>1.3.7 «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Минерально-сырьевые ресурсы» следующего содержания:</w:t>
      </w:r>
    </w:p>
    <w:p w14:paraId="74EE0F4C" w14:textId="59E35DBC" w:rsidR="00DC39A0" w:rsidRPr="004B1A7B" w:rsidRDefault="00DC39A0" w:rsidP="00824D1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824D1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754A33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1.3.7.</w:t>
      </w:r>
      <w:r w:rsidR="00824D1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Минерально-сырьевые ресурсы</w:t>
      </w:r>
    </w:p>
    <w:p w14:paraId="78F44297" w14:textId="77777777" w:rsidR="00091A87" w:rsidRPr="004B1A7B" w:rsidRDefault="00091A87" w:rsidP="00DC39A0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6BCDC188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4" w:name="_Hlk118797821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границах муниципального образования «поселок Пристень» Пристенского района Курской области не имеется участков недр местного значения, находящихся в утвержденном Перечне участков недр местного значения на территории Курской области, содержащих общераспространенные полезные ископаемые, месторождений общераспространенных полезных ископаемых, учтенных государственным балансом полезных ископаемых.»;</w:t>
      </w:r>
    </w:p>
    <w:p w14:paraId="4F86600A" w14:textId="1EA97537" w:rsidR="00DC39A0" w:rsidRPr="004B1A7B" w:rsidRDefault="00D40EFE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DC39A0"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в подразделе 1.4 «Существующая территориально-планировочная организация муниципального образования»:</w:t>
      </w:r>
    </w:p>
    <w:p w14:paraId="711F2D2E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абзац десятый подраздела «Поселок Пристень в системе расселения» исключить;</w:t>
      </w:r>
    </w:p>
    <w:p w14:paraId="54153DD6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«Баланс земель» изложить в следующей редакции:</w:t>
      </w:r>
    </w:p>
    <w:p w14:paraId="4DF22BF5" w14:textId="77777777" w:rsidR="00DC39A0" w:rsidRPr="004B1A7B" w:rsidRDefault="00DC39A0" w:rsidP="00C838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5" w:name="_Hlk119507830"/>
      <w:bookmarkStart w:id="26" w:name="_Hlk119507894"/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27" w:name="_Hlk119507813"/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514ED991" w14:textId="77777777" w:rsidR="00291D16" w:rsidRPr="004B1A7B" w:rsidRDefault="00291D16" w:rsidP="00DC39A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E8D4173" w14:textId="5E75E02D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28" w:name="_Hlk121838565"/>
      <w:bookmarkStart w:id="29" w:name="_Hlk120003882"/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«поселок Пристень» Пристенского района </w:t>
      </w:r>
      <w:bookmarkEnd w:id="28"/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29"/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</w:t>
      </w:r>
      <w:r w:rsidR="00454F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</w:t>
      </w:r>
      <w:r w:rsidRPr="004B1A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bookmarkEnd w:id="27"/>
    </w:p>
    <w:p w14:paraId="6C14C4B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CCC9C5" w14:textId="7266D2AE" w:rsidR="00DC39A0" w:rsidRPr="004B1A7B" w:rsidRDefault="00DC39A0" w:rsidP="00DC39A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 7 – Баланс земель</w:t>
      </w:r>
      <w:r w:rsidR="00454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 состоянию</w:t>
      </w: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на 1 мая 2023 года</w:t>
      </w:r>
    </w:p>
    <w:p w14:paraId="12658A79" w14:textId="77777777" w:rsidR="00DC39A0" w:rsidRPr="004B1A7B" w:rsidRDefault="00DC39A0" w:rsidP="00DC39A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30" w:name="_Hlk119508083"/>
      <w:bookmarkEnd w:id="25"/>
      <w:bookmarkEnd w:id="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DC39A0" w:rsidRPr="004B1A7B" w14:paraId="04070288" w14:textId="77777777" w:rsidTr="00454FE2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DF9D4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62ADB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454FE2" w:rsidRPr="00454FE2" w14:paraId="5AB19980" w14:textId="77777777" w:rsidTr="00454FE2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F822A" w14:textId="6A5AA44E" w:rsidR="00454FE2" w:rsidRPr="00454FE2" w:rsidRDefault="00454FE2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454FE2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6E4F" w14:textId="325E3840" w:rsidR="00454FE2" w:rsidRPr="00454FE2" w:rsidRDefault="00454FE2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454FE2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2</w:t>
            </w:r>
          </w:p>
        </w:tc>
      </w:tr>
      <w:tr w:rsidR="00DC39A0" w:rsidRPr="004B1A7B" w14:paraId="68E9E7C5" w14:textId="77777777" w:rsidTr="00B542DE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8CF42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жилой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3E521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380,24</w:t>
            </w:r>
          </w:p>
        </w:tc>
      </w:tr>
      <w:tr w:rsidR="00DC39A0" w:rsidRPr="004B1A7B" w14:paraId="643CC2C3" w14:textId="77777777" w:rsidTr="00B542DE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D6707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застройки индивидуальными жилыми домами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580D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371,08</w:t>
            </w:r>
          </w:p>
        </w:tc>
      </w:tr>
      <w:tr w:rsidR="00DC39A0" w:rsidRPr="004B1A7B" w14:paraId="38760D8C" w14:textId="77777777" w:rsidTr="00B542DE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89D17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bookmarkStart w:id="31" w:name="_Hlk133593488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</w:t>
            </w:r>
            <w:bookmarkStart w:id="32" w:name="_Hlk120001759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31"/>
            <w:bookmarkEnd w:id="32"/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F4490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9,16</w:t>
            </w:r>
          </w:p>
        </w:tc>
      </w:tr>
      <w:tr w:rsidR="00DC39A0" w:rsidRPr="004B1A7B" w14:paraId="2A55369A" w14:textId="77777777" w:rsidTr="00B542DE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28768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Общественно-деловые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16890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60,66</w:t>
            </w:r>
          </w:p>
        </w:tc>
      </w:tr>
      <w:tr w:rsidR="00DC39A0" w:rsidRPr="004B1A7B" w14:paraId="4614A394" w14:textId="77777777" w:rsidTr="00B542DE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C8711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657D7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44,45</w:t>
            </w:r>
          </w:p>
        </w:tc>
      </w:tr>
      <w:tr w:rsidR="00DC39A0" w:rsidRPr="004B1A7B" w14:paraId="22E482FC" w14:textId="77777777" w:rsidTr="00B542DE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441C1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специализированной общественной застройки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B4C8D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16,21</w:t>
            </w:r>
          </w:p>
        </w:tc>
      </w:tr>
      <w:tr w:rsidR="00DC39A0" w:rsidRPr="004B1A7B" w14:paraId="68F4B892" w14:textId="77777777" w:rsidTr="00B542DE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1B525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Производственная зона </w:t>
            </w:r>
            <w:r w:rsidRPr="004B1A7B">
              <w:rPr>
                <w:rFonts w:asciiTheme="minorBidi" w:eastAsia="Calibri" w:hAnsiTheme="minorBidi"/>
                <w:b/>
                <w:bCs/>
                <w:kern w:val="2"/>
                <w:sz w:val="20"/>
                <w:szCs w:val="20"/>
              </w:rPr>
              <w:t>Ⅳ</w:t>
            </w:r>
            <w:r w:rsidRPr="004B1A7B">
              <w:rPr>
                <w:rFonts w:asciiTheme="minorBidi" w:eastAsia="Calibri" w:hAnsiTheme="minorBidi" w:cs="Times New Roman"/>
                <w:b/>
                <w:bCs/>
                <w:kern w:val="2"/>
                <w:sz w:val="20"/>
                <w:szCs w:val="20"/>
              </w:rPr>
              <w:t xml:space="preserve"> класс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F1DBE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74,31</w:t>
            </w:r>
          </w:p>
        </w:tc>
      </w:tr>
      <w:tr w:rsidR="00DC39A0" w:rsidRPr="004B1A7B" w14:paraId="30799F6A" w14:textId="77777777" w:rsidTr="00B542DE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99BDF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Коммунально-складская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D83E3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20,58</w:t>
            </w:r>
          </w:p>
        </w:tc>
      </w:tr>
      <w:tr w:rsidR="00DC39A0" w:rsidRPr="004B1A7B" w14:paraId="2F49F1F8" w14:textId="77777777" w:rsidTr="00B542DE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57A67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5938A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162,48</w:t>
            </w:r>
          </w:p>
        </w:tc>
      </w:tr>
      <w:tr w:rsidR="00DC39A0" w:rsidRPr="004B1A7B" w14:paraId="2C78F693" w14:textId="77777777" w:rsidTr="00B542DE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492F5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68F00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5,47</w:t>
            </w:r>
          </w:p>
        </w:tc>
      </w:tr>
      <w:tr w:rsidR="00DC39A0" w:rsidRPr="004B1A7B" w14:paraId="2AD0B4BE" w14:textId="77777777" w:rsidTr="00B542DE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83DBE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581C8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16,86</w:t>
            </w:r>
          </w:p>
        </w:tc>
      </w:tr>
      <w:tr w:rsidR="00DC39A0" w:rsidRPr="004B1A7B" w14:paraId="35E6CF46" w14:textId="77777777" w:rsidTr="00B542DE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2A3C2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10EF0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77,66</w:t>
            </w:r>
          </w:p>
        </w:tc>
      </w:tr>
      <w:tr w:rsidR="00DC39A0" w:rsidRPr="004B1A7B" w14:paraId="7172E675" w14:textId="77777777" w:rsidTr="00B542DE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A9235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садоводства, огородничества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FD08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62,49</w:t>
            </w:r>
          </w:p>
        </w:tc>
      </w:tr>
      <w:tr w:rsidR="00DC39A0" w:rsidRPr="004B1A7B" w14:paraId="3D0C16B5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00C70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A214A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38,99</w:t>
            </w:r>
          </w:p>
        </w:tc>
      </w:tr>
      <w:tr w:rsidR="00DC39A0" w:rsidRPr="004B1A7B" w14:paraId="5D389AE8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FFD4A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4CA10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1,03</w:t>
            </w:r>
          </w:p>
        </w:tc>
      </w:tr>
      <w:tr w:rsidR="00DC39A0" w:rsidRPr="004B1A7B" w14:paraId="4E63A99D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BA0FA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отдыха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B89D5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37,96</w:t>
            </w:r>
          </w:p>
        </w:tc>
      </w:tr>
      <w:tr w:rsidR="00DC39A0" w:rsidRPr="004B1A7B" w14:paraId="70B6C76F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EC1FA" w14:textId="77777777" w:rsidR="00DC39A0" w:rsidRPr="004B1A7B" w:rsidRDefault="00DC39A0" w:rsidP="00DC39A0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47AC6" w14:textId="77777777" w:rsidR="00DC39A0" w:rsidRPr="004B1A7B" w:rsidRDefault="00DC39A0" w:rsidP="00DC39A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107,50</w:t>
            </w:r>
          </w:p>
        </w:tc>
      </w:tr>
      <w:tr w:rsidR="00454FE2" w:rsidRPr="004B1A7B" w14:paraId="773FE41A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B010B" w14:textId="691EC064" w:rsidR="00454FE2" w:rsidRPr="004B1A7B" w:rsidRDefault="00454FE2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D0D9" w14:textId="5BC79B69" w:rsidR="00454FE2" w:rsidRPr="004B1A7B" w:rsidRDefault="00454FE2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2</w:t>
            </w:r>
          </w:p>
        </w:tc>
      </w:tr>
      <w:tr w:rsidR="00DC39A0" w:rsidRPr="004B1A7B" w14:paraId="26B40E3F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DCE6F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53B63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27,14</w:t>
            </w:r>
          </w:p>
        </w:tc>
      </w:tr>
      <w:tr w:rsidR="00DC39A0" w:rsidRPr="004B1A7B" w14:paraId="02AB88D1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35316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768C9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11,51</w:t>
            </w:r>
          </w:p>
        </w:tc>
      </w:tr>
      <w:tr w:rsidR="00DC39A0" w:rsidRPr="004B1A7B" w14:paraId="37FFD28A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C6A56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81664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68,85</w:t>
            </w:r>
          </w:p>
        </w:tc>
      </w:tr>
      <w:tr w:rsidR="00DC39A0" w:rsidRPr="004B1A7B" w14:paraId="6C118DB4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CC216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EAA8B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8,02</w:t>
            </w:r>
          </w:p>
        </w:tc>
      </w:tr>
      <w:tr w:rsidR="00DC39A0" w:rsidRPr="004B1A7B" w14:paraId="2C4DB69A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6324A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4437B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4,90</w:t>
            </w:r>
          </w:p>
        </w:tc>
      </w:tr>
      <w:tr w:rsidR="00DC39A0" w:rsidRPr="004B1A7B" w14:paraId="139487AC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30185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складирования и захоронения отходов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E2169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3,12</w:t>
            </w:r>
          </w:p>
        </w:tc>
      </w:tr>
      <w:tr w:rsidR="00DC39A0" w:rsidRPr="004B1A7B" w14:paraId="4E99ABE7" w14:textId="77777777" w:rsidTr="00B542DE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592BF" w14:textId="77777777" w:rsidR="00DC39A0" w:rsidRPr="004B1A7B" w:rsidRDefault="00DC39A0" w:rsidP="00454FE2">
            <w:pPr>
              <w:widowControl w:val="0"/>
              <w:spacing w:after="0" w:line="23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B8B3E" w14:textId="77777777" w:rsidR="00DC39A0" w:rsidRPr="004B1A7B" w:rsidRDefault="00DC39A0" w:rsidP="00454FE2">
            <w:pPr>
              <w:widowControl w:val="0"/>
              <w:spacing w:after="0" w:line="23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852,78</w:t>
            </w:r>
          </w:p>
        </w:tc>
      </w:tr>
      <w:bookmarkEnd w:id="30"/>
    </w:tbl>
    <w:p w14:paraId="7864A9C9" w14:textId="77777777" w:rsidR="00DC39A0" w:rsidRPr="004B1A7B" w:rsidRDefault="00DC39A0" w:rsidP="00454FE2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</w:p>
    <w:p w14:paraId="48D2814D" w14:textId="569FEBE4" w:rsidR="00DC39A0" w:rsidRPr="004B1A7B" w:rsidRDefault="00DC39A0" w:rsidP="00454FE2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Общая площадь земель в границах муниципального образования «поселок Пристень» Пристенского района Курской области составляет 852,78 га. Наибольший удельный вес в структуре земельного фонда занимает зона жилой застройки – 380,24 га (44,59 %).</w:t>
      </w:r>
      <w:r w:rsidR="00D40EFE" w:rsidRPr="004B1A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»</w:t>
      </w:r>
      <w:r w:rsidRPr="004B1A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;</w:t>
      </w:r>
    </w:p>
    <w:p w14:paraId="4EB7356C" w14:textId="60EC9141" w:rsidR="00DC39A0" w:rsidRPr="004B1A7B" w:rsidRDefault="00D40EFE" w:rsidP="00454FE2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color w:val="000000" w:themeColor="text1"/>
          <w:kern w:val="2"/>
          <w:sz w:val="28"/>
          <w:szCs w:val="28"/>
        </w:rPr>
        <w:t>д</w:t>
      </w:r>
      <w:r w:rsidR="00DC39A0" w:rsidRPr="004B1A7B">
        <w:rPr>
          <w:rFonts w:ascii="Times New Roman" w:eastAsia="Calibri" w:hAnsi="Times New Roman" w:cs="Times New Roman"/>
          <w:color w:val="000000" w:themeColor="text1"/>
          <w:kern w:val="2"/>
          <w:sz w:val="28"/>
          <w:szCs w:val="28"/>
        </w:rPr>
        <w:t>) подраздел 1.5 «Экономическая база муниципального образования» изложить в следующей редакции:</w:t>
      </w:r>
    </w:p>
    <w:p w14:paraId="658950E4" w14:textId="19959C5C" w:rsidR="00DC39A0" w:rsidRPr="004B1A7B" w:rsidRDefault="00DC39A0" w:rsidP="00454FE2">
      <w:pPr>
        <w:spacing w:after="0" w:line="23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«1.5</w:t>
      </w:r>
      <w:r w:rsidR="00907BA1"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Экономическая база муниципального образования «поселок Пристень» Пристенского района Курской области</w:t>
      </w:r>
    </w:p>
    <w:p w14:paraId="5FF120CE" w14:textId="77777777" w:rsidR="00DC39A0" w:rsidRPr="004B1A7B" w:rsidRDefault="00DC39A0" w:rsidP="00454FE2">
      <w:pPr>
        <w:spacing w:after="0" w:line="23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08460D8" w14:textId="2AE2B195" w:rsidR="00DC39A0" w:rsidRPr="004B1A7B" w:rsidRDefault="00DC39A0" w:rsidP="00454FE2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Экономическая база муниципального образования «поселок Пристень» Пристенского района Курской области представлена предприятиями промышленного и сельскохозяйственного назначения, данные представлены в таблицах 8 и </w:t>
      </w:r>
      <w:r w:rsidR="009D20E0" w:rsidRPr="004B1A7B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="009D20E0" w:rsidRPr="004B1A7B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1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3184086D" w14:textId="77777777" w:rsidR="00DC39A0" w:rsidRPr="004B1A7B" w:rsidRDefault="00DC39A0" w:rsidP="00454FE2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143FBCA" w14:textId="6E8D553C" w:rsidR="00DC39A0" w:rsidRPr="004B1A7B" w:rsidRDefault="00DC39A0" w:rsidP="00454FE2">
      <w:pPr>
        <w:spacing w:after="0" w:line="230" w:lineRule="auto"/>
        <w:contextualSpacing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Таблица 8 – Промышленные предприятия, расположенные на территории муниципального образования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«</w:t>
      </w: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поселок Пристень» Пристенского района Курской области</w:t>
      </w:r>
    </w:p>
    <w:p w14:paraId="181F4515" w14:textId="77777777" w:rsidR="00DC39A0" w:rsidRPr="004B1A7B" w:rsidRDefault="00DC39A0" w:rsidP="00454FE2">
      <w:pPr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541"/>
        <w:gridCol w:w="1843"/>
        <w:gridCol w:w="4667"/>
      </w:tblGrid>
      <w:tr w:rsidR="00DC39A0" w:rsidRPr="004B1A7B" w14:paraId="7D558E37" w14:textId="77777777" w:rsidTr="00454FE2">
        <w:trPr>
          <w:trHeight w:val="206"/>
        </w:trPr>
        <w:tc>
          <w:tcPr>
            <w:tcW w:w="1404" w:type="pc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2AA0229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Предприятие</w:t>
            </w:r>
          </w:p>
        </w:tc>
        <w:tc>
          <w:tcPr>
            <w:tcW w:w="101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F2195F7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Численность занятых, чел.</w:t>
            </w:r>
          </w:p>
        </w:tc>
        <w:tc>
          <w:tcPr>
            <w:tcW w:w="257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568311FA" w14:textId="2A5D0FA7" w:rsidR="00DC39A0" w:rsidRPr="004B1A7B" w:rsidRDefault="00CA755F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Местонахождени</w:t>
            </w:r>
            <w:r w:rsidR="00454FE2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е предприятия</w:t>
            </w:r>
          </w:p>
        </w:tc>
      </w:tr>
      <w:tr w:rsidR="00DC39A0" w:rsidRPr="004B1A7B" w14:paraId="616F3B1C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DD17C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ИП Алексеева Татьяна Дмитриевна (хлебозавод»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9A657B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11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33463B9" w14:textId="530FA748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6A33D495" w14:textId="3BE29270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Торговая</w:t>
            </w:r>
          </w:p>
        </w:tc>
      </w:tr>
      <w:tr w:rsidR="00DC39A0" w:rsidRPr="004B1A7B" w14:paraId="0CDD9C31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3B78FE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ИП 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Солгалов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Юрий Васильевич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D5742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12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7575D71" w14:textId="7B56FC08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7E292E2E" w14:textId="0DA8798B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Строителей, д.18</w:t>
            </w:r>
          </w:p>
        </w:tc>
      </w:tr>
      <w:tr w:rsidR="00DC39A0" w:rsidRPr="004B1A7B" w14:paraId="7D823B02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BDB27C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ИП 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Солгалов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Александр Юрьевич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4F8BF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474273A" w14:textId="352C30C0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1677659F" w14:textId="47118A3A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Строителей, д.13</w:t>
            </w:r>
          </w:p>
        </w:tc>
      </w:tr>
      <w:tr w:rsidR="00DC39A0" w:rsidRPr="004B1A7B" w14:paraId="3DEA4E0B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EA90D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ОАО «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Ржавское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ХПП»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480BCD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7739763" w14:textId="1AE74419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35F9742A" w14:textId="38839153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Колхозная, д. 2</w:t>
            </w:r>
          </w:p>
        </w:tc>
      </w:tr>
      <w:tr w:rsidR="00DC39A0" w:rsidRPr="004B1A7B" w14:paraId="2D1A9177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C0CD37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АО «Газпром газораспределение Курск»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8DB349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13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9CB450A" w14:textId="070661EC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5A23DE78" w14:textId="26244F46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Ленина, д. 15</w:t>
            </w:r>
          </w:p>
        </w:tc>
      </w:tr>
      <w:tr w:rsidR="00DC39A0" w:rsidRPr="004B1A7B" w14:paraId="44B6F3AD" w14:textId="77777777" w:rsidTr="00454FE2">
        <w:trPr>
          <w:trHeight w:val="579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4B3CF9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ООО «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УниверсалСтройСервис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6F05E2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14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AA9D64D" w14:textId="22EBB8A6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22417875" w14:textId="408F1E71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Советская, д.18</w:t>
            </w:r>
          </w:p>
        </w:tc>
      </w:tr>
      <w:tr w:rsidR="00DC39A0" w:rsidRPr="004B1A7B" w14:paraId="418538B4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9AEFF27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ОАО «РЖД»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97F43B4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53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14:paraId="54B7C7F9" w14:textId="481781BC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7254FD45" w14:textId="297F6CFB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Привокзальная</w:t>
            </w:r>
          </w:p>
        </w:tc>
      </w:tr>
      <w:tr w:rsidR="00DC39A0" w:rsidRPr="004B1A7B" w14:paraId="473D323E" w14:textId="77777777" w:rsidTr="00454FE2">
        <w:trPr>
          <w:trHeight w:val="285"/>
        </w:trPr>
        <w:tc>
          <w:tcPr>
            <w:tcW w:w="1404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DD15F4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ПАО «Ростелеком»</w:t>
            </w:r>
          </w:p>
        </w:tc>
        <w:tc>
          <w:tcPr>
            <w:tcW w:w="1018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FECD5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3B7F047" w14:textId="48D8E36F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7C4D943F" w14:textId="62899B1F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Гражданская, д. 1</w:t>
            </w:r>
          </w:p>
        </w:tc>
      </w:tr>
      <w:tr w:rsidR="00DC39A0" w:rsidRPr="004B1A7B" w14:paraId="47753FA8" w14:textId="77777777" w:rsidTr="00454FE2">
        <w:trPr>
          <w:trHeight w:val="285"/>
        </w:trPr>
        <w:tc>
          <w:tcPr>
            <w:tcW w:w="14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BD4A05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Филиал ПАО «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Россети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Центр» - «Курскэнерго»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CD5EF6" w14:textId="77777777" w:rsidR="00DC39A0" w:rsidRPr="004B1A7B" w:rsidRDefault="00DC39A0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21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A2D47B4" w14:textId="439A06DF" w:rsidR="00124031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52C0BF3C" w14:textId="052005AC" w:rsidR="00DC39A0" w:rsidRPr="004B1A7B" w:rsidRDefault="00124031" w:rsidP="00454FE2">
            <w:pPr>
              <w:spacing w:after="0" w:line="23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ул. Торговая</w:t>
            </w:r>
          </w:p>
        </w:tc>
      </w:tr>
    </w:tbl>
    <w:p w14:paraId="4834A487" w14:textId="77777777" w:rsidR="00DC39A0" w:rsidRPr="004B1A7B" w:rsidRDefault="00DC39A0" w:rsidP="00DC39A0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Таблица 8</w:t>
      </w: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vertAlign w:val="superscript"/>
          <w:lang w:eastAsia="ru-RU"/>
        </w:rPr>
        <w:t>1</w:t>
      </w: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– Сельскохозяйственные предприятия, расположенные на территории муниципального образования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«</w:t>
      </w:r>
      <w:r w:rsidRPr="004B1A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поселок Пристень» Пристенского района Курской области</w:t>
      </w:r>
    </w:p>
    <w:p w14:paraId="2698B65F" w14:textId="77777777" w:rsidR="00DC39A0" w:rsidRPr="004B1A7B" w:rsidRDefault="00DC39A0" w:rsidP="00DC39A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34"/>
        <w:gridCol w:w="3558"/>
        <w:gridCol w:w="1700"/>
        <w:gridCol w:w="1269"/>
      </w:tblGrid>
      <w:tr w:rsidR="00DC39A0" w:rsidRPr="004B1A7B" w14:paraId="48395177" w14:textId="77777777" w:rsidTr="00D40EFE">
        <w:trPr>
          <w:trHeight w:val="20"/>
        </w:trPr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9207F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Предприятие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074A3" w14:textId="0A053A0B" w:rsidR="00DC39A0" w:rsidRPr="004B1A7B" w:rsidRDefault="00CA755F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Местонахождени</w:t>
            </w:r>
            <w:r w:rsidR="00454FE2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е предприятия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77C82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Отраслевая специализация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08B9F" w14:textId="76749075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Числен</w:t>
            </w: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softHyphen/>
              <w:t>ность работников</w:t>
            </w:r>
          </w:p>
        </w:tc>
      </w:tr>
      <w:tr w:rsidR="00DC39A0" w:rsidRPr="004B1A7B" w14:paraId="4CE3A4C8" w14:textId="77777777" w:rsidTr="00D40EFE">
        <w:trPr>
          <w:trHeight w:val="20"/>
        </w:trPr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72210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ИП Барышев Владимир Николаевич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EB68C" w14:textId="77777777" w:rsidR="00291D16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78E2A5DD" w14:textId="1BE63BBE" w:rsidR="00DC39A0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Мирная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1F843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Выращивание зерновых культур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DE840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15</w:t>
            </w:r>
          </w:p>
        </w:tc>
      </w:tr>
      <w:tr w:rsidR="00DC39A0" w:rsidRPr="004B1A7B" w14:paraId="666E61A2" w14:textId="77777777" w:rsidTr="00D40EFE">
        <w:trPr>
          <w:trHeight w:val="20"/>
        </w:trPr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57C13" w14:textId="58AFB2C9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ИП Урманова Ольга Юрьевн</w:t>
            </w:r>
            <w:r w:rsidR="00454FE2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а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79A23" w14:textId="25CF6D8D" w:rsidR="00291D16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22E5C291" w14:textId="0E211280" w:rsidR="00DC39A0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Парковая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5EA19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Выращивание зерновых культур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C5FA7" w14:textId="70D6CE10" w:rsidR="00DC39A0" w:rsidRPr="004B1A7B" w:rsidRDefault="00DC39A0" w:rsidP="00D40EF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14</w:t>
            </w:r>
          </w:p>
        </w:tc>
      </w:tr>
      <w:tr w:rsidR="00DC39A0" w:rsidRPr="004B1A7B" w14:paraId="550103B2" w14:textId="77777777" w:rsidTr="00D40EFE">
        <w:trPr>
          <w:trHeight w:val="20"/>
        </w:trPr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46722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ИП </w:t>
            </w:r>
            <w:proofErr w:type="spellStart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Сосолопов</w:t>
            </w:r>
            <w:proofErr w:type="spellEnd"/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Юрий Геннадиевич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D5732" w14:textId="77777777" w:rsidR="00291D16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Пристенский район, </w:t>
            </w:r>
          </w:p>
          <w:p w14:paraId="451550AD" w14:textId="438D686B" w:rsidR="00DC39A0" w:rsidRPr="004B1A7B" w:rsidRDefault="00291D16" w:rsidP="00291D16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муниципальное образование «поселок Пристень»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ул. Парковая</w:t>
            </w:r>
          </w:p>
        </w:tc>
        <w:tc>
          <w:tcPr>
            <w:tcW w:w="9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4E812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Выращивание зерновых культур</w:t>
            </w:r>
          </w:p>
        </w:tc>
        <w:tc>
          <w:tcPr>
            <w:tcW w:w="7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07D19B" w14:textId="77777777" w:rsidR="00DC39A0" w:rsidRPr="004B1A7B" w:rsidRDefault="00DC39A0" w:rsidP="00DC39A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17</w:t>
            </w:r>
          </w:p>
        </w:tc>
      </w:tr>
    </w:tbl>
    <w:p w14:paraId="22F79C15" w14:textId="77777777" w:rsidR="00DC39A0" w:rsidRPr="004B1A7B" w:rsidRDefault="00DC39A0" w:rsidP="00DC39A0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02B91FF" w14:textId="67C185C3" w:rsidR="00DC39A0" w:rsidRPr="004B1A7B" w:rsidRDefault="00CA1275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) в подразделе 1.8 «Система </w:t>
      </w:r>
      <w:r w:rsidR="004000B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социального и 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культурно-бытового обслуживания»:</w:t>
      </w:r>
    </w:p>
    <w:p w14:paraId="728C983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 первый изложить в следующей редакции:</w:t>
      </w:r>
    </w:p>
    <w:p w14:paraId="16B92345" w14:textId="0122BD94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3" w:name="_Hlk125032001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«Социальная сфера муниципального образования «поселок Пристень» Пристенского района Курской области представлена следующими объектами: две дошкольные образовательные организации,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две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организации дополнительного образования, одна организация профессионального образования, две общеобразовательные организации, один дом культуры</w:t>
      </w:r>
      <w:r w:rsidR="00CA1275" w:rsidRPr="004B1A7B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две библиотеки, один музей, одна больница.»;</w:t>
      </w:r>
    </w:p>
    <w:p w14:paraId="578AD01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таблицу 16 «Обеспеченность населения основными учреждениями социального и культурно-бытового обслуживания по состоянию на 01.01.2011 г.» исключить;</w:t>
      </w:r>
    </w:p>
    <w:p w14:paraId="035D6A1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 после таблицы 16 «Обеспеченность населения основными учреждениями социального и культурно-бытового обслуживания по состоянию на 01.01.2011 г.» исключить;</w:t>
      </w:r>
    </w:p>
    <w:p w14:paraId="31BB60C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подраздел «Система образования» изложить в следующей редакции:</w:t>
      </w:r>
    </w:p>
    <w:p w14:paraId="7C7D62A6" w14:textId="77777777" w:rsidR="00DC39A0" w:rsidRPr="004B1A7B" w:rsidRDefault="00DC39A0" w:rsidP="00CA127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713E73C3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03EBEA9E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  <w:bookmarkEnd w:id="33"/>
    </w:p>
    <w:p w14:paraId="0C945CBC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«поселок Пристень» Пристенского района Курской области две дошкольные образовательные организации – МКДОУ «Детский сад п. Пристень» и МКДОУ «Детский сад «Сказка»</w:t>
      </w:r>
      <w:bookmarkStart w:id="34" w:name="_Hlk134694442"/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 две общеобразовательные организации МКОУ «СОШ № 1 поселка Пристень»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 xml:space="preserve">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и МКОУ «СОШ № 2 поселка Пристень», организация профессионального образования – филиал ОБПОУ «Обоянский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гуманитарно-технологический колледж». </w:t>
      </w:r>
    </w:p>
    <w:p w14:paraId="32B647A7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Организации дополнительного образования муниципального образования «поселок Пристень» Пристенского района Курской области представлены ОБОУ ДО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«Пристенская ДШИ им. В. Гридина» и МБУ ДО «Детско-юношеская спортивная школа».»;</w:t>
      </w:r>
    </w:p>
    <w:p w14:paraId="15E7A3B8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«Здравоохранение и социальное обеспечение»:</w:t>
      </w:r>
    </w:p>
    <w:p w14:paraId="72807958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первый изложить в следующей редакции:</w:t>
      </w:r>
    </w:p>
    <w:p w14:paraId="45BC2B51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«Система здравоохранения муниципального образования «поселок Пристень» Пристенского района Курской области представлена ОБУЗ «Пристенская ЦРБ», при ней есть станция скорой медицинской помощи.»;</w:t>
      </w:r>
    </w:p>
    <w:p w14:paraId="5ED69020" w14:textId="55C37293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«Комплексный центр социального обслуживания населения Пристенского района и Солнцевский межрайонный центр социальной помощи семье и детям ГУСО» заменить словами «ОБУСО «Комплексный центр социального обслуживания населения Пристенского района Курской области» и ОКУ «Солнцевский межрайонный центр социальной помощи семье и детям «Успех»;</w:t>
      </w:r>
    </w:p>
    <w:p w14:paraId="68640353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«Учреждения культуры»:</w:t>
      </w:r>
    </w:p>
    <w:p w14:paraId="5FE06FFA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второй изложить в следующей редакции:</w:t>
      </w:r>
    </w:p>
    <w:p w14:paraId="4034A815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«Учреждения культуры </w:t>
      </w:r>
      <w:bookmarkStart w:id="35" w:name="_Hlk136437224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муниципального образования «поселок Пристень» Пристенского района Курской области</w:t>
      </w:r>
      <w:bookmarkEnd w:id="35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представлены Пристенским краеведческим музеем, МКУК «Пристенский РДК» и двумя библиотеками: МКУК «Пристенская межпоселенческая библиотека» и Пристенская детская библиотека – филиал МКУК «Пристенская межпоселенческая библиотека».»;</w:t>
      </w:r>
    </w:p>
    <w:p w14:paraId="3F20F470" w14:textId="58FD720E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«Дом культуры» заменить словами «МКУК «Пристенский РДК»;</w:t>
      </w:r>
    </w:p>
    <w:p w14:paraId="6E4E391D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</w:t>
      </w:r>
      <w:bookmarkStart w:id="36" w:name="_Hlk136437160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Спортивные сооружения и спортивные площадки</w:t>
      </w:r>
      <w:bookmarkEnd w:id="36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изложить в следующей редакции:</w:t>
      </w:r>
    </w:p>
    <w:p w14:paraId="49F1F1DD" w14:textId="77777777" w:rsidR="00DC39A0" w:rsidRPr="004B1A7B" w:rsidRDefault="00DC39A0" w:rsidP="00CA1275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4000B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Спортивные сооружения и спортивные площадки</w:t>
      </w:r>
    </w:p>
    <w:p w14:paraId="61D88D84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 территории муниципального образования «поселок Пристень» Пристенского района Курской области располагается физкультурно-оздоровительный комплекс «Русич» и стадион площадью 2000 м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vertAlign w:val="superscript"/>
          <w:lang w:eastAsia="ru-RU"/>
        </w:rPr>
        <w:t>2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 а также спортивные площадки при общеобразовательных организациях.»;</w:t>
      </w:r>
    </w:p>
    <w:p w14:paraId="4BB9DFD0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«Торговля, общественное питание, бытовое обслуживание</w:t>
      </w:r>
    </w:p>
    <w:p w14:paraId="34CC06C1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(потребительский рынок)» изложить в следующей редакции:</w:t>
      </w:r>
    </w:p>
    <w:p w14:paraId="122BEBF0" w14:textId="77777777" w:rsidR="00DC39A0" w:rsidRPr="004B1A7B" w:rsidRDefault="00DC39A0" w:rsidP="00CA1275">
      <w:pPr>
        <w:widowControl w:val="0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4000B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Торговля, общественное питание, бытовое обслуживание (потребительский рынок)</w:t>
      </w:r>
    </w:p>
    <w:p w14:paraId="3A071727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Данные о предприятиях общественного питания и торговли муниципального образования «поселок Пристень» Пристенского района Курской области представлены в таблицы 17. </w:t>
      </w:r>
    </w:p>
    <w:p w14:paraId="7ADDEAF9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bookmarkStart w:id="37" w:name="_Hlk136440570"/>
    </w:p>
    <w:p w14:paraId="660254BE" w14:textId="77777777" w:rsidR="004000B6" w:rsidRDefault="004000B6" w:rsidP="00DC39A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</w:p>
    <w:p w14:paraId="18A77D47" w14:textId="77777777" w:rsidR="004000B6" w:rsidRDefault="004000B6" w:rsidP="00DC39A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</w:p>
    <w:p w14:paraId="38A3A06B" w14:textId="0279E088" w:rsidR="00DC39A0" w:rsidRPr="004B1A7B" w:rsidRDefault="00DC39A0" w:rsidP="00DC39A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lastRenderedPageBreak/>
        <w:t>Таблица 17</w:t>
      </w:r>
      <w:bookmarkEnd w:id="34"/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 xml:space="preserve"> – 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fldChar w:fldCharType="begin"/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instrText xml:space="preserve"> SEQ Таблица \* ARABIC </w:instrTex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fldChar w:fldCharType="end"/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 xml:space="preserve">Перечень объектов торговли </w:t>
      </w: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муниципального образования 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«поселок Пристень» Пристенского района Курской области</w:t>
      </w:r>
    </w:p>
    <w:bookmarkEnd w:id="37"/>
    <w:p w14:paraId="784E06E7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tbl>
      <w:tblPr>
        <w:tblStyle w:val="aff4"/>
        <w:tblW w:w="9067" w:type="dxa"/>
        <w:tblLayout w:type="fixed"/>
        <w:tblLook w:val="04A0" w:firstRow="1" w:lastRow="0" w:firstColumn="1" w:lastColumn="0" w:noHBand="0" w:noVBand="1"/>
      </w:tblPr>
      <w:tblGrid>
        <w:gridCol w:w="562"/>
        <w:gridCol w:w="3515"/>
        <w:gridCol w:w="3289"/>
        <w:gridCol w:w="1701"/>
      </w:tblGrid>
      <w:tr w:rsidR="00DC39A0" w:rsidRPr="004B1A7B" w14:paraId="4866E9EB" w14:textId="77777777" w:rsidTr="004000B6">
        <w:trPr>
          <w:trHeight w:val="850"/>
        </w:trPr>
        <w:tc>
          <w:tcPr>
            <w:tcW w:w="562" w:type="dxa"/>
            <w:shd w:val="clear" w:color="auto" w:fill="auto"/>
            <w:vAlign w:val="center"/>
          </w:tcPr>
          <w:p w14:paraId="646BCA8B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B1A7B">
              <w:rPr>
                <w:rFonts w:eastAsia="Calibri"/>
                <w:b/>
                <w:bCs/>
                <w:kern w:val="2"/>
              </w:rPr>
              <w:t>№</w:t>
            </w:r>
          </w:p>
          <w:p w14:paraId="1E8AC441" w14:textId="29792659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B1A7B">
              <w:rPr>
                <w:rFonts w:eastAsia="Calibri"/>
                <w:b/>
                <w:bCs/>
                <w:kern w:val="2"/>
              </w:rPr>
              <w:t>п/п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4C97AFBA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B1A7B">
              <w:rPr>
                <w:rFonts w:eastAsia="Calibri"/>
                <w:b/>
                <w:bCs/>
                <w:kern w:val="2"/>
              </w:rPr>
              <w:t>Наименование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723D62A9" w14:textId="3E6565EB" w:rsidR="00DC39A0" w:rsidRPr="004B1A7B" w:rsidRDefault="00CA755F" w:rsidP="004000B6">
            <w:pPr>
              <w:spacing w:line="245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B1A7B">
              <w:rPr>
                <w:rFonts w:eastAsia="Calibri"/>
                <w:b/>
                <w:bCs/>
                <w:kern w:val="2"/>
              </w:rPr>
              <w:t>Место нахождения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7FEE368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B1A7B">
              <w:rPr>
                <w:rFonts w:eastAsia="Calibri"/>
                <w:b/>
                <w:bCs/>
                <w:kern w:val="2"/>
              </w:rPr>
              <w:t>Торговая площадь кв. м</w:t>
            </w:r>
          </w:p>
        </w:tc>
      </w:tr>
      <w:tr w:rsidR="00B22F8D" w:rsidRPr="004B1A7B" w14:paraId="03FED623" w14:textId="77777777" w:rsidTr="004000B6">
        <w:trPr>
          <w:trHeight w:val="70"/>
        </w:trPr>
        <w:tc>
          <w:tcPr>
            <w:tcW w:w="562" w:type="dxa"/>
            <w:shd w:val="clear" w:color="auto" w:fill="auto"/>
            <w:vAlign w:val="center"/>
          </w:tcPr>
          <w:p w14:paraId="5B61F980" w14:textId="460EE146" w:rsidR="00B22F8D" w:rsidRPr="004B1A7B" w:rsidRDefault="00B22F8D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58AD891A" w14:textId="43E50A27" w:rsidR="00B22F8D" w:rsidRPr="004B1A7B" w:rsidRDefault="00B22F8D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14718FFA" w14:textId="44C35E33" w:rsidR="00B22F8D" w:rsidRPr="004B1A7B" w:rsidRDefault="00B22F8D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3AD2204" w14:textId="160190D0" w:rsidR="00B22F8D" w:rsidRPr="004B1A7B" w:rsidRDefault="00B22F8D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</w:t>
            </w:r>
          </w:p>
        </w:tc>
      </w:tr>
      <w:tr w:rsidR="00DC39A0" w:rsidRPr="004B1A7B" w14:paraId="06A1BA17" w14:textId="77777777" w:rsidTr="004000B6">
        <w:tc>
          <w:tcPr>
            <w:tcW w:w="562" w:type="dxa"/>
            <w:shd w:val="clear" w:color="auto" w:fill="auto"/>
            <w:vAlign w:val="center"/>
          </w:tcPr>
          <w:p w14:paraId="2F28ADBF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469E35E7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Супермаркет «Мечта» ПО Рассвет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6E54FA36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3D9DF97" w14:textId="3D6F351A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237011E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E86BDA1" w14:textId="67BB11B6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Pr="004B1A7B">
              <w:rPr>
                <w:rFonts w:eastAsia="Calibri"/>
                <w:kern w:val="2"/>
              </w:rPr>
              <w:t xml:space="preserve"> д.2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22593BE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508</w:t>
            </w:r>
          </w:p>
        </w:tc>
      </w:tr>
      <w:tr w:rsidR="00DC39A0" w:rsidRPr="004B1A7B" w14:paraId="0FFC1B53" w14:textId="77777777" w:rsidTr="004000B6">
        <w:tc>
          <w:tcPr>
            <w:tcW w:w="562" w:type="dxa"/>
            <w:shd w:val="clear" w:color="auto" w:fill="auto"/>
            <w:vAlign w:val="center"/>
          </w:tcPr>
          <w:p w14:paraId="056CC493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Cs/>
                <w:kern w:val="2"/>
              </w:rPr>
            </w:pPr>
            <w:r w:rsidRPr="004B1A7B">
              <w:rPr>
                <w:rFonts w:eastAsia="Calibri"/>
                <w:bCs/>
                <w:kern w:val="2"/>
              </w:rPr>
              <w:t>2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38BDE211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Супермаркет «Магнит-Рафаэль» АО «Тандер»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2CCF466F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6CDE080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7967586" w14:textId="08B61E9D" w:rsidR="00DC39A0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Комсомольская,</w:t>
            </w:r>
            <w:r w:rsidR="001D07B6" w:rsidRPr="004B1A7B">
              <w:rPr>
                <w:rFonts w:eastAsia="Calibri"/>
                <w:kern w:val="2"/>
              </w:rPr>
              <w:t xml:space="preserve"> </w:t>
            </w:r>
            <w:r w:rsidR="00DC39A0" w:rsidRPr="004B1A7B">
              <w:rPr>
                <w:rFonts w:eastAsia="Calibri"/>
                <w:kern w:val="2"/>
              </w:rPr>
              <w:t>32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2277D3C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320</w:t>
            </w:r>
          </w:p>
        </w:tc>
      </w:tr>
      <w:tr w:rsidR="00DC39A0" w:rsidRPr="004B1A7B" w14:paraId="64376F80" w14:textId="77777777" w:rsidTr="004000B6">
        <w:tc>
          <w:tcPr>
            <w:tcW w:w="562" w:type="dxa"/>
            <w:shd w:val="clear" w:color="auto" w:fill="auto"/>
            <w:vAlign w:val="center"/>
          </w:tcPr>
          <w:p w14:paraId="55B0FF4A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023EA64F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Супермаркет «Магнит-Эдикула» Магнит Косметик АО «Тандер»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5A50759F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BBD3ABD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87ED1CF" w14:textId="2E6E4EE8" w:rsidR="00DC39A0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  <w:r w:rsidR="00DC39A0" w:rsidRPr="004B1A7B">
              <w:rPr>
                <w:rFonts w:eastAsia="Calibri"/>
                <w:kern w:val="2"/>
              </w:rPr>
              <w:t>ул.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Комсомольская,</w:t>
            </w:r>
            <w:r w:rsidR="001D07B6" w:rsidRPr="004B1A7B">
              <w:rPr>
                <w:rFonts w:eastAsia="Calibri"/>
                <w:kern w:val="2"/>
              </w:rPr>
              <w:t xml:space="preserve"> </w:t>
            </w:r>
            <w:r w:rsidR="00DC39A0" w:rsidRPr="004B1A7B">
              <w:rPr>
                <w:rFonts w:eastAsia="Calibri"/>
                <w:kern w:val="2"/>
              </w:rPr>
              <w:t>32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43B303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80</w:t>
            </w:r>
          </w:p>
        </w:tc>
      </w:tr>
      <w:tr w:rsidR="00DC39A0" w:rsidRPr="004B1A7B" w14:paraId="599C7547" w14:textId="77777777" w:rsidTr="004000B6">
        <w:tc>
          <w:tcPr>
            <w:tcW w:w="562" w:type="dxa"/>
            <w:shd w:val="clear" w:color="auto" w:fill="auto"/>
            <w:vAlign w:val="center"/>
          </w:tcPr>
          <w:p w14:paraId="3DBD739E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28094061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ООО «Агроторг» магазин «Пятерочка»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126172A6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F780294" w14:textId="77777777" w:rsidR="00291D16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5F783C3" w14:textId="5E95A881" w:rsidR="00DC39A0" w:rsidRPr="004B1A7B" w:rsidRDefault="00291D16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</w:t>
            </w:r>
            <w:r w:rsidR="00100CB1"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Гражданская,</w:t>
            </w:r>
            <w:r w:rsidR="001D07B6" w:rsidRPr="004B1A7B">
              <w:rPr>
                <w:rFonts w:eastAsia="Calibri"/>
                <w:kern w:val="2"/>
              </w:rPr>
              <w:t xml:space="preserve"> </w:t>
            </w:r>
            <w:r w:rsidR="00DC39A0" w:rsidRPr="004B1A7B">
              <w:rPr>
                <w:rFonts w:eastAsia="Calibri"/>
                <w:kern w:val="2"/>
              </w:rPr>
              <w:t>28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3867E00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210</w:t>
            </w:r>
          </w:p>
        </w:tc>
      </w:tr>
      <w:tr w:rsidR="00DC39A0" w:rsidRPr="004B1A7B" w14:paraId="76A8DC61" w14:textId="77777777" w:rsidTr="004000B6">
        <w:tc>
          <w:tcPr>
            <w:tcW w:w="562" w:type="dxa"/>
            <w:shd w:val="clear" w:color="auto" w:fill="auto"/>
            <w:vAlign w:val="center"/>
          </w:tcPr>
          <w:p w14:paraId="624C163C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73FF5FA0" w14:textId="68D6727E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ООО «Агроторг» магазин «Пятерочка»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69C5DEE7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7052CAB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270474A3" w14:textId="64F1F3A0" w:rsidR="00DC39A0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Советская,</w:t>
            </w:r>
            <w:r w:rsidRPr="004B1A7B">
              <w:rPr>
                <w:rFonts w:eastAsia="Calibri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д.34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0FB6043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210</w:t>
            </w:r>
          </w:p>
        </w:tc>
      </w:tr>
      <w:tr w:rsidR="00DC39A0" w:rsidRPr="004B1A7B" w14:paraId="1683D3B3" w14:textId="77777777" w:rsidTr="004000B6">
        <w:tc>
          <w:tcPr>
            <w:tcW w:w="562" w:type="dxa"/>
            <w:shd w:val="clear" w:color="auto" w:fill="auto"/>
            <w:vAlign w:val="center"/>
          </w:tcPr>
          <w:p w14:paraId="471B60C3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005BE57F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ООО «Агроторг» магазин «Пятерочка»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586283F1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66C97D4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07FE5A4" w14:textId="6CC330D7" w:rsidR="00DC39A0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Комсомольская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="00DC39A0" w:rsidRPr="004B1A7B">
              <w:rPr>
                <w:rFonts w:eastAsia="Calibri"/>
                <w:kern w:val="2"/>
              </w:rPr>
              <w:t xml:space="preserve"> д.40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599C0BD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210</w:t>
            </w:r>
          </w:p>
        </w:tc>
      </w:tr>
      <w:tr w:rsidR="00DC39A0" w:rsidRPr="004B1A7B" w14:paraId="39F3657A" w14:textId="77777777" w:rsidTr="004000B6">
        <w:tc>
          <w:tcPr>
            <w:tcW w:w="562" w:type="dxa"/>
            <w:shd w:val="clear" w:color="auto" w:fill="auto"/>
            <w:vAlign w:val="center"/>
          </w:tcPr>
          <w:p w14:paraId="5A5D46FA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4778D390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r w:rsidRPr="004B1A7B">
              <w:rPr>
                <w:rFonts w:eastAsia="Calibri"/>
                <w:kern w:val="2"/>
                <w:lang w:val="en-US"/>
              </w:rPr>
              <w:t>Fix</w:t>
            </w:r>
            <w:r w:rsidRPr="004B1A7B">
              <w:rPr>
                <w:rFonts w:eastAsia="Calibri"/>
                <w:kern w:val="2"/>
              </w:rPr>
              <w:t xml:space="preserve"> </w:t>
            </w:r>
            <w:r w:rsidRPr="004B1A7B">
              <w:rPr>
                <w:rFonts w:eastAsia="Calibri"/>
                <w:kern w:val="2"/>
                <w:lang w:val="en-US"/>
              </w:rPr>
              <w:t>Price</w:t>
            </w:r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5D35A6A4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E46CADA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15926FD" w14:textId="7D78E81F" w:rsidR="00DC39A0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Ленина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Pr="004B1A7B">
              <w:rPr>
                <w:rFonts w:eastAsia="Calibri"/>
                <w:kern w:val="2"/>
              </w:rPr>
              <w:t> </w:t>
            </w:r>
            <w:r w:rsidR="00DC39A0" w:rsidRPr="004B1A7B">
              <w:rPr>
                <w:rFonts w:eastAsia="Calibri"/>
                <w:kern w:val="2"/>
              </w:rPr>
              <w:t>д.10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4396C0F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200</w:t>
            </w:r>
          </w:p>
        </w:tc>
      </w:tr>
      <w:tr w:rsidR="00DC39A0" w:rsidRPr="004B1A7B" w14:paraId="04F96DC4" w14:textId="77777777" w:rsidTr="004000B6">
        <w:tc>
          <w:tcPr>
            <w:tcW w:w="562" w:type="dxa"/>
            <w:shd w:val="clear" w:color="auto" w:fill="auto"/>
            <w:vAlign w:val="center"/>
          </w:tcPr>
          <w:p w14:paraId="4988B916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1D314A93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ООО «Альфа-Рязань» магазин «Красное-Белое»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36D76EEB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1C6EE30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22305F8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706AB1E" w14:textId="2D4CFC54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Pr="004B1A7B">
              <w:rPr>
                <w:rFonts w:eastAsia="Calibri"/>
                <w:kern w:val="2"/>
              </w:rPr>
              <w:t xml:space="preserve"> д.18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5DF5CD7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61</w:t>
            </w:r>
          </w:p>
        </w:tc>
      </w:tr>
      <w:tr w:rsidR="00DC39A0" w:rsidRPr="004B1A7B" w14:paraId="4F0923B8" w14:textId="77777777" w:rsidTr="004000B6">
        <w:tc>
          <w:tcPr>
            <w:tcW w:w="562" w:type="dxa"/>
            <w:shd w:val="clear" w:color="auto" w:fill="auto"/>
            <w:vAlign w:val="center"/>
          </w:tcPr>
          <w:p w14:paraId="6FF49A85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9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3784159B" w14:textId="49A327C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«Мечта» ПО «Рассвет»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0215957A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11407D2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928C1DF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613DA76F" w14:textId="3BF88C3D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Октябрьская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4D3C25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77</w:t>
            </w:r>
          </w:p>
        </w:tc>
      </w:tr>
      <w:tr w:rsidR="00DC39A0" w:rsidRPr="004B1A7B" w14:paraId="507F7C52" w14:textId="77777777" w:rsidTr="004000B6">
        <w:tc>
          <w:tcPr>
            <w:tcW w:w="562" w:type="dxa"/>
            <w:shd w:val="clear" w:color="auto" w:fill="auto"/>
            <w:vAlign w:val="center"/>
          </w:tcPr>
          <w:p w14:paraId="2CAC203D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10</w:t>
            </w:r>
          </w:p>
        </w:tc>
        <w:tc>
          <w:tcPr>
            <w:tcW w:w="3515" w:type="dxa"/>
            <w:shd w:val="clear" w:color="auto" w:fill="auto"/>
            <w:vAlign w:val="center"/>
          </w:tcPr>
          <w:p w14:paraId="393EBD4E" w14:textId="1339D5A3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«Радужный» ПО «Рассвет»</w:t>
            </w:r>
          </w:p>
        </w:tc>
        <w:tc>
          <w:tcPr>
            <w:tcW w:w="3289" w:type="dxa"/>
            <w:shd w:val="clear" w:color="auto" w:fill="auto"/>
            <w:vAlign w:val="center"/>
          </w:tcPr>
          <w:p w14:paraId="620E6134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CB3FE0D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006BC72" w14:textId="77777777" w:rsidR="00100CB1" w:rsidRPr="004B1A7B" w:rsidRDefault="00100CB1" w:rsidP="004000B6">
            <w:pPr>
              <w:spacing w:line="245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6F13CB1" w14:textId="0EA36456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Pr="004B1A7B">
              <w:rPr>
                <w:rFonts w:eastAsia="Calibri"/>
                <w:kern w:val="2"/>
              </w:rPr>
              <w:t xml:space="preserve"> д.2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FB22698" w14:textId="77777777" w:rsidR="00DC39A0" w:rsidRPr="004B1A7B" w:rsidRDefault="00DC39A0" w:rsidP="004000B6">
            <w:pPr>
              <w:spacing w:line="245" w:lineRule="auto"/>
              <w:jc w:val="center"/>
              <w:rPr>
                <w:rFonts w:eastAsia="Calibri"/>
                <w:bCs/>
                <w:kern w:val="2"/>
              </w:rPr>
            </w:pPr>
            <w:r w:rsidRPr="004B1A7B">
              <w:rPr>
                <w:rFonts w:eastAsia="Calibri"/>
                <w:bCs/>
                <w:kern w:val="2"/>
              </w:rPr>
              <w:t>77</w:t>
            </w:r>
          </w:p>
        </w:tc>
      </w:tr>
      <w:tr w:rsidR="004000B6" w:rsidRPr="004B1A7B" w14:paraId="5B63F1F5" w14:textId="77777777" w:rsidTr="004000B6">
        <w:tc>
          <w:tcPr>
            <w:tcW w:w="562" w:type="dxa"/>
            <w:vAlign w:val="center"/>
          </w:tcPr>
          <w:p w14:paraId="54ADC4C8" w14:textId="24461CCC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29630CC1" w14:textId="30CB7AF4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57ED0D0C" w14:textId="0938A901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3C1A6365" w14:textId="5DB82DFB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DC39A0" w:rsidRPr="004B1A7B" w14:paraId="52A4EC0C" w14:textId="77777777" w:rsidTr="004000B6">
        <w:tc>
          <w:tcPr>
            <w:tcW w:w="562" w:type="dxa"/>
            <w:vAlign w:val="center"/>
          </w:tcPr>
          <w:p w14:paraId="45D12D3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11</w:t>
            </w:r>
          </w:p>
        </w:tc>
        <w:tc>
          <w:tcPr>
            <w:tcW w:w="3515" w:type="dxa"/>
            <w:vAlign w:val="center"/>
          </w:tcPr>
          <w:p w14:paraId="04C1094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«Околица»</w:t>
            </w:r>
          </w:p>
        </w:tc>
        <w:tc>
          <w:tcPr>
            <w:tcW w:w="3289" w:type="dxa"/>
            <w:vAlign w:val="center"/>
          </w:tcPr>
          <w:p w14:paraId="4DDF56D7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C1364B4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24B59841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4A1EB43" w14:textId="00DFCC84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Колхозная д.</w:t>
            </w:r>
            <w:r w:rsidR="001D07B6" w:rsidRPr="004B1A7B">
              <w:rPr>
                <w:rFonts w:eastAsia="Calibri"/>
                <w:kern w:val="2"/>
              </w:rPr>
              <w:t xml:space="preserve"> </w:t>
            </w:r>
            <w:r w:rsidRPr="004B1A7B">
              <w:rPr>
                <w:rFonts w:eastAsia="Calibri"/>
                <w:kern w:val="2"/>
              </w:rPr>
              <w:t>4а</w:t>
            </w:r>
          </w:p>
        </w:tc>
        <w:tc>
          <w:tcPr>
            <w:tcW w:w="1701" w:type="dxa"/>
            <w:vAlign w:val="center"/>
          </w:tcPr>
          <w:p w14:paraId="52CB0C5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52</w:t>
            </w:r>
          </w:p>
        </w:tc>
      </w:tr>
      <w:tr w:rsidR="00DC39A0" w:rsidRPr="004B1A7B" w14:paraId="07D286AE" w14:textId="77777777" w:rsidTr="004000B6">
        <w:tc>
          <w:tcPr>
            <w:tcW w:w="562" w:type="dxa"/>
            <w:vAlign w:val="center"/>
          </w:tcPr>
          <w:p w14:paraId="1C007A0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12</w:t>
            </w:r>
          </w:p>
        </w:tc>
        <w:tc>
          <w:tcPr>
            <w:tcW w:w="3515" w:type="dxa"/>
            <w:vAlign w:val="center"/>
          </w:tcPr>
          <w:p w14:paraId="5956271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«Спектр»</w:t>
            </w:r>
          </w:p>
        </w:tc>
        <w:tc>
          <w:tcPr>
            <w:tcW w:w="3289" w:type="dxa"/>
            <w:vAlign w:val="center"/>
          </w:tcPr>
          <w:p w14:paraId="7D9C55DF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197555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74D408B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925D725" w14:textId="659EC736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2а/1</w:t>
            </w:r>
          </w:p>
        </w:tc>
        <w:tc>
          <w:tcPr>
            <w:tcW w:w="1701" w:type="dxa"/>
            <w:vAlign w:val="center"/>
          </w:tcPr>
          <w:p w14:paraId="1BBB9F1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50</w:t>
            </w:r>
          </w:p>
        </w:tc>
      </w:tr>
      <w:tr w:rsidR="00DC39A0" w:rsidRPr="004B1A7B" w14:paraId="59158EC2" w14:textId="77777777" w:rsidTr="004000B6">
        <w:tc>
          <w:tcPr>
            <w:tcW w:w="562" w:type="dxa"/>
            <w:vAlign w:val="center"/>
          </w:tcPr>
          <w:p w14:paraId="32856E7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13</w:t>
            </w:r>
          </w:p>
        </w:tc>
        <w:tc>
          <w:tcPr>
            <w:tcW w:w="3515" w:type="dxa"/>
            <w:vAlign w:val="center"/>
          </w:tcPr>
          <w:p w14:paraId="43EBC05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«Железнодорожный»</w:t>
            </w:r>
          </w:p>
        </w:tc>
        <w:tc>
          <w:tcPr>
            <w:tcW w:w="3289" w:type="dxa"/>
            <w:vAlign w:val="center"/>
          </w:tcPr>
          <w:p w14:paraId="258D1C5C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185CB37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56280D9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463EC623" w14:textId="2EF5AFFE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Железнодорожная</w:t>
            </w:r>
            <w:r w:rsidR="001D07B6" w:rsidRPr="004B1A7B">
              <w:rPr>
                <w:rFonts w:eastAsia="Calibri"/>
                <w:kern w:val="2"/>
              </w:rPr>
              <w:t>,</w:t>
            </w:r>
            <w:r w:rsidRPr="004B1A7B">
              <w:rPr>
                <w:rFonts w:eastAsia="Calibri"/>
                <w:kern w:val="2"/>
              </w:rPr>
              <w:t xml:space="preserve"> д. 49а</w:t>
            </w:r>
          </w:p>
        </w:tc>
        <w:tc>
          <w:tcPr>
            <w:tcW w:w="1701" w:type="dxa"/>
            <w:vAlign w:val="center"/>
          </w:tcPr>
          <w:p w14:paraId="7144023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33,4</w:t>
            </w:r>
          </w:p>
        </w:tc>
      </w:tr>
      <w:tr w:rsidR="00DC39A0" w:rsidRPr="004B1A7B" w14:paraId="2DDD8E9F" w14:textId="77777777" w:rsidTr="004000B6">
        <w:tc>
          <w:tcPr>
            <w:tcW w:w="562" w:type="dxa"/>
            <w:vAlign w:val="center"/>
          </w:tcPr>
          <w:p w14:paraId="2B128AB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14</w:t>
            </w:r>
          </w:p>
        </w:tc>
        <w:tc>
          <w:tcPr>
            <w:tcW w:w="3515" w:type="dxa"/>
            <w:vAlign w:val="center"/>
          </w:tcPr>
          <w:p w14:paraId="0160209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«Планета»</w:t>
            </w:r>
          </w:p>
        </w:tc>
        <w:tc>
          <w:tcPr>
            <w:tcW w:w="3289" w:type="dxa"/>
            <w:vAlign w:val="center"/>
          </w:tcPr>
          <w:p w14:paraId="1049509B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7A6054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B3DAC09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FCFFF39" w14:textId="226D6EBA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д.2</w:t>
            </w:r>
          </w:p>
        </w:tc>
        <w:tc>
          <w:tcPr>
            <w:tcW w:w="1701" w:type="dxa"/>
            <w:vAlign w:val="center"/>
          </w:tcPr>
          <w:p w14:paraId="497F25E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210</w:t>
            </w:r>
          </w:p>
        </w:tc>
      </w:tr>
      <w:tr w:rsidR="00DC39A0" w:rsidRPr="004B1A7B" w14:paraId="080D6008" w14:textId="77777777" w:rsidTr="004000B6">
        <w:tc>
          <w:tcPr>
            <w:tcW w:w="562" w:type="dxa"/>
            <w:vAlign w:val="center"/>
          </w:tcPr>
          <w:p w14:paraId="27B527B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15</w:t>
            </w:r>
          </w:p>
        </w:tc>
        <w:tc>
          <w:tcPr>
            <w:tcW w:w="3515" w:type="dxa"/>
            <w:vAlign w:val="center"/>
          </w:tcPr>
          <w:p w14:paraId="6BC1ECB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«Березка»</w:t>
            </w:r>
          </w:p>
        </w:tc>
        <w:tc>
          <w:tcPr>
            <w:tcW w:w="3289" w:type="dxa"/>
            <w:vAlign w:val="center"/>
          </w:tcPr>
          <w:p w14:paraId="3612EF8D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F7CBF87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DBA2E3D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9A37377" w14:textId="67FDC6A2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9а</w:t>
            </w:r>
          </w:p>
        </w:tc>
        <w:tc>
          <w:tcPr>
            <w:tcW w:w="1701" w:type="dxa"/>
            <w:vAlign w:val="center"/>
          </w:tcPr>
          <w:p w14:paraId="5E91524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54</w:t>
            </w:r>
          </w:p>
        </w:tc>
      </w:tr>
      <w:tr w:rsidR="004000B6" w:rsidRPr="004B1A7B" w14:paraId="7691662B" w14:textId="77777777" w:rsidTr="00CA25B2">
        <w:trPr>
          <w:trHeight w:val="1150"/>
        </w:trPr>
        <w:tc>
          <w:tcPr>
            <w:tcW w:w="562" w:type="dxa"/>
            <w:vAlign w:val="center"/>
          </w:tcPr>
          <w:p w14:paraId="0429D346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16</w:t>
            </w:r>
          </w:p>
        </w:tc>
        <w:tc>
          <w:tcPr>
            <w:tcW w:w="3515" w:type="dxa"/>
            <w:vAlign w:val="center"/>
          </w:tcPr>
          <w:p w14:paraId="539AD907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proofErr w:type="spellStart"/>
            <w:r w:rsidRPr="004B1A7B">
              <w:rPr>
                <w:rFonts w:eastAsia="Calibri"/>
                <w:kern w:val="2"/>
              </w:rPr>
              <w:t>Белоруские</w:t>
            </w:r>
            <w:proofErr w:type="spellEnd"/>
            <w:r w:rsidRPr="004B1A7B">
              <w:rPr>
                <w:rFonts w:eastAsia="Calibri"/>
                <w:kern w:val="2"/>
              </w:rPr>
              <w:t xml:space="preserve"> товары»</w:t>
            </w:r>
          </w:p>
        </w:tc>
        <w:tc>
          <w:tcPr>
            <w:tcW w:w="3289" w:type="dxa"/>
            <w:vAlign w:val="center"/>
          </w:tcPr>
          <w:p w14:paraId="5F173223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7EB6030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BD5D925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7684CF03" w14:textId="15F833C4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д.30</w:t>
            </w:r>
          </w:p>
        </w:tc>
        <w:tc>
          <w:tcPr>
            <w:tcW w:w="1701" w:type="dxa"/>
            <w:vAlign w:val="center"/>
          </w:tcPr>
          <w:p w14:paraId="60068E63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444A64B4" w14:textId="77777777" w:rsidTr="004000B6">
        <w:tc>
          <w:tcPr>
            <w:tcW w:w="562" w:type="dxa"/>
            <w:vAlign w:val="center"/>
          </w:tcPr>
          <w:p w14:paraId="430989A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17</w:t>
            </w:r>
          </w:p>
        </w:tc>
        <w:tc>
          <w:tcPr>
            <w:tcW w:w="3515" w:type="dxa"/>
            <w:vAlign w:val="center"/>
          </w:tcPr>
          <w:p w14:paraId="5FF2228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«Эдем»</w:t>
            </w:r>
          </w:p>
        </w:tc>
        <w:tc>
          <w:tcPr>
            <w:tcW w:w="3289" w:type="dxa"/>
            <w:vAlign w:val="center"/>
          </w:tcPr>
          <w:p w14:paraId="37DC012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E245929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7239FF5" w14:textId="13F1EACF" w:rsidR="00DC39A0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 Ленина</w:t>
            </w:r>
          </w:p>
        </w:tc>
        <w:tc>
          <w:tcPr>
            <w:tcW w:w="1701" w:type="dxa"/>
            <w:vAlign w:val="center"/>
          </w:tcPr>
          <w:p w14:paraId="5CBC711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280</w:t>
            </w:r>
          </w:p>
        </w:tc>
      </w:tr>
      <w:tr w:rsidR="00DC39A0" w:rsidRPr="004B1A7B" w14:paraId="4BB8485C" w14:textId="77777777" w:rsidTr="004000B6">
        <w:tc>
          <w:tcPr>
            <w:tcW w:w="562" w:type="dxa"/>
            <w:vAlign w:val="center"/>
          </w:tcPr>
          <w:p w14:paraId="75062AD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18</w:t>
            </w:r>
          </w:p>
        </w:tc>
        <w:tc>
          <w:tcPr>
            <w:tcW w:w="3515" w:type="dxa"/>
            <w:vAlign w:val="center"/>
          </w:tcPr>
          <w:p w14:paraId="08A5CDE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proofErr w:type="spellStart"/>
            <w:r w:rsidRPr="004B1A7B">
              <w:rPr>
                <w:rFonts w:eastAsia="Calibri"/>
                <w:kern w:val="2"/>
              </w:rPr>
              <w:t>ОПТимист</w:t>
            </w:r>
            <w:proofErr w:type="spellEnd"/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12F91289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848BECC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E45B28C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BD8C419" w14:textId="4AACB26C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 1а/2</w:t>
            </w:r>
          </w:p>
        </w:tc>
        <w:tc>
          <w:tcPr>
            <w:tcW w:w="1701" w:type="dxa"/>
            <w:vAlign w:val="center"/>
          </w:tcPr>
          <w:p w14:paraId="25E7E13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80</w:t>
            </w:r>
          </w:p>
        </w:tc>
      </w:tr>
      <w:tr w:rsidR="00DC39A0" w:rsidRPr="004B1A7B" w14:paraId="75CF9F0A" w14:textId="77777777" w:rsidTr="004000B6">
        <w:tc>
          <w:tcPr>
            <w:tcW w:w="562" w:type="dxa"/>
            <w:vAlign w:val="center"/>
          </w:tcPr>
          <w:p w14:paraId="77BCC68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19</w:t>
            </w:r>
          </w:p>
        </w:tc>
        <w:tc>
          <w:tcPr>
            <w:tcW w:w="3515" w:type="dxa"/>
            <w:vAlign w:val="center"/>
          </w:tcPr>
          <w:p w14:paraId="2019832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«Чешский Лев»</w:t>
            </w:r>
          </w:p>
        </w:tc>
        <w:tc>
          <w:tcPr>
            <w:tcW w:w="3289" w:type="dxa"/>
            <w:vAlign w:val="center"/>
          </w:tcPr>
          <w:p w14:paraId="438CEBD1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03F79D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603488F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DC98C72" w14:textId="32DF927B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Октябрьская</w:t>
            </w:r>
          </w:p>
        </w:tc>
        <w:tc>
          <w:tcPr>
            <w:tcW w:w="1701" w:type="dxa"/>
            <w:vAlign w:val="center"/>
          </w:tcPr>
          <w:p w14:paraId="081DAF0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72</w:t>
            </w:r>
          </w:p>
        </w:tc>
      </w:tr>
      <w:tr w:rsidR="00DC39A0" w:rsidRPr="004B1A7B" w14:paraId="4F1C771B" w14:textId="77777777" w:rsidTr="004000B6">
        <w:tc>
          <w:tcPr>
            <w:tcW w:w="562" w:type="dxa"/>
            <w:vAlign w:val="center"/>
          </w:tcPr>
          <w:p w14:paraId="39152F2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  <w:tc>
          <w:tcPr>
            <w:tcW w:w="3515" w:type="dxa"/>
            <w:vAlign w:val="center"/>
          </w:tcPr>
          <w:p w14:paraId="7CBDDF6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детской одежды</w:t>
            </w:r>
          </w:p>
        </w:tc>
        <w:tc>
          <w:tcPr>
            <w:tcW w:w="3289" w:type="dxa"/>
            <w:vAlign w:val="center"/>
          </w:tcPr>
          <w:p w14:paraId="4500B968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7D5B04F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27C242A1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1B313BA8" w14:textId="0703618E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д.10</w:t>
            </w:r>
          </w:p>
        </w:tc>
        <w:tc>
          <w:tcPr>
            <w:tcW w:w="1701" w:type="dxa"/>
            <w:vAlign w:val="center"/>
          </w:tcPr>
          <w:p w14:paraId="4ACA549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62</w:t>
            </w:r>
          </w:p>
        </w:tc>
      </w:tr>
      <w:tr w:rsidR="00DC39A0" w:rsidRPr="004B1A7B" w14:paraId="723B7671" w14:textId="77777777" w:rsidTr="004000B6">
        <w:tc>
          <w:tcPr>
            <w:tcW w:w="562" w:type="dxa"/>
            <w:vAlign w:val="center"/>
          </w:tcPr>
          <w:p w14:paraId="1212148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21</w:t>
            </w:r>
          </w:p>
        </w:tc>
        <w:tc>
          <w:tcPr>
            <w:tcW w:w="3515" w:type="dxa"/>
            <w:vAlign w:val="center"/>
          </w:tcPr>
          <w:p w14:paraId="5AA9A6E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«Аня Ваня»</w:t>
            </w:r>
          </w:p>
        </w:tc>
        <w:tc>
          <w:tcPr>
            <w:tcW w:w="3289" w:type="dxa"/>
            <w:vAlign w:val="center"/>
          </w:tcPr>
          <w:p w14:paraId="7C5BC31E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7593EF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16EB405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975BAEC" w14:textId="6282DD3F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34а</w:t>
            </w:r>
          </w:p>
        </w:tc>
        <w:tc>
          <w:tcPr>
            <w:tcW w:w="1701" w:type="dxa"/>
            <w:vAlign w:val="center"/>
          </w:tcPr>
          <w:p w14:paraId="7490CDF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80</w:t>
            </w:r>
          </w:p>
        </w:tc>
      </w:tr>
      <w:tr w:rsidR="00DC39A0" w:rsidRPr="004B1A7B" w14:paraId="6519022D" w14:textId="77777777" w:rsidTr="004000B6">
        <w:tc>
          <w:tcPr>
            <w:tcW w:w="562" w:type="dxa"/>
            <w:vAlign w:val="center"/>
          </w:tcPr>
          <w:p w14:paraId="6E3BBFE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22</w:t>
            </w:r>
          </w:p>
        </w:tc>
        <w:tc>
          <w:tcPr>
            <w:tcW w:w="3515" w:type="dxa"/>
            <w:vAlign w:val="center"/>
          </w:tcPr>
          <w:p w14:paraId="053E5F6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«Орбита»</w:t>
            </w:r>
          </w:p>
        </w:tc>
        <w:tc>
          <w:tcPr>
            <w:tcW w:w="3289" w:type="dxa"/>
            <w:vAlign w:val="center"/>
          </w:tcPr>
          <w:p w14:paraId="37969168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6551DD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B0922C9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4DDF151" w14:textId="1EFD0081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11</w:t>
            </w:r>
          </w:p>
        </w:tc>
        <w:tc>
          <w:tcPr>
            <w:tcW w:w="1701" w:type="dxa"/>
            <w:vAlign w:val="center"/>
          </w:tcPr>
          <w:p w14:paraId="117F8B8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93</w:t>
            </w:r>
          </w:p>
        </w:tc>
      </w:tr>
      <w:tr w:rsidR="00DC39A0" w:rsidRPr="004B1A7B" w14:paraId="33538B97" w14:textId="77777777" w:rsidTr="004000B6">
        <w:tc>
          <w:tcPr>
            <w:tcW w:w="562" w:type="dxa"/>
            <w:vAlign w:val="center"/>
          </w:tcPr>
          <w:p w14:paraId="0B75586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23</w:t>
            </w:r>
          </w:p>
        </w:tc>
        <w:tc>
          <w:tcPr>
            <w:tcW w:w="3515" w:type="dxa"/>
            <w:vAlign w:val="center"/>
          </w:tcPr>
          <w:p w14:paraId="2FCD626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proofErr w:type="spellStart"/>
            <w:r w:rsidRPr="004B1A7B">
              <w:rPr>
                <w:rFonts w:eastAsia="Calibri"/>
                <w:kern w:val="2"/>
              </w:rPr>
              <w:t>Ермолино</w:t>
            </w:r>
            <w:proofErr w:type="spellEnd"/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35F2A2A8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543D97C" w14:textId="7984E04F" w:rsidR="00DC39A0" w:rsidRPr="004B1A7B" w:rsidRDefault="00100CB1" w:rsidP="004000B6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</w:tc>
        <w:tc>
          <w:tcPr>
            <w:tcW w:w="1701" w:type="dxa"/>
            <w:vAlign w:val="center"/>
          </w:tcPr>
          <w:p w14:paraId="46FB575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4000B6" w:rsidRPr="004B1A7B" w14:paraId="0C83185E" w14:textId="77777777" w:rsidTr="004000B6">
        <w:tc>
          <w:tcPr>
            <w:tcW w:w="562" w:type="dxa"/>
            <w:vAlign w:val="center"/>
          </w:tcPr>
          <w:p w14:paraId="65FE2A91" w14:textId="799E2E5B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62B3E0EE" w14:textId="44655C68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29C8E5A6" w14:textId="7F96EBA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1B1EED52" w14:textId="5BDB58C2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4000B6" w:rsidRPr="004B1A7B" w14:paraId="574EF130" w14:textId="77777777" w:rsidTr="004000B6">
        <w:tc>
          <w:tcPr>
            <w:tcW w:w="562" w:type="dxa"/>
            <w:vAlign w:val="center"/>
          </w:tcPr>
          <w:p w14:paraId="0878D358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515" w:type="dxa"/>
            <w:vAlign w:val="center"/>
          </w:tcPr>
          <w:p w14:paraId="1E507937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289" w:type="dxa"/>
            <w:vAlign w:val="center"/>
          </w:tcPr>
          <w:p w14:paraId="5C9457DF" w14:textId="77777777" w:rsidR="004000B6" w:rsidRPr="004B1A7B" w:rsidRDefault="004000B6" w:rsidP="004000B6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1046E6D6" w14:textId="41FBF222" w:rsidR="004000B6" w:rsidRPr="004B1A7B" w:rsidRDefault="004000B6" w:rsidP="004000B6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11а</w:t>
            </w:r>
          </w:p>
        </w:tc>
        <w:tc>
          <w:tcPr>
            <w:tcW w:w="1701" w:type="dxa"/>
            <w:vAlign w:val="center"/>
          </w:tcPr>
          <w:p w14:paraId="0B124788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</w:tr>
      <w:tr w:rsidR="00DC39A0" w:rsidRPr="004B1A7B" w14:paraId="33ED847B" w14:textId="77777777" w:rsidTr="004000B6">
        <w:tc>
          <w:tcPr>
            <w:tcW w:w="562" w:type="dxa"/>
            <w:vAlign w:val="center"/>
          </w:tcPr>
          <w:p w14:paraId="271EDC8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24</w:t>
            </w:r>
          </w:p>
        </w:tc>
        <w:tc>
          <w:tcPr>
            <w:tcW w:w="3515" w:type="dxa"/>
            <w:vAlign w:val="center"/>
          </w:tcPr>
          <w:p w14:paraId="65FFC5A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«Виктория»</w:t>
            </w:r>
          </w:p>
        </w:tc>
        <w:tc>
          <w:tcPr>
            <w:tcW w:w="3289" w:type="dxa"/>
            <w:vAlign w:val="center"/>
          </w:tcPr>
          <w:p w14:paraId="7AB0AF5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7440DDF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57E81E0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204E1C2A" w14:textId="7BD0D4BE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Ленина, д. 10</w:t>
            </w:r>
          </w:p>
        </w:tc>
        <w:tc>
          <w:tcPr>
            <w:tcW w:w="1701" w:type="dxa"/>
            <w:vAlign w:val="center"/>
          </w:tcPr>
          <w:p w14:paraId="6F9B4D3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180</w:t>
            </w:r>
          </w:p>
        </w:tc>
      </w:tr>
      <w:tr w:rsidR="00DC39A0" w:rsidRPr="004B1A7B" w14:paraId="5EE9EA64" w14:textId="77777777" w:rsidTr="004000B6">
        <w:tc>
          <w:tcPr>
            <w:tcW w:w="562" w:type="dxa"/>
            <w:vAlign w:val="center"/>
          </w:tcPr>
          <w:p w14:paraId="3A002C5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25</w:t>
            </w:r>
          </w:p>
        </w:tc>
        <w:tc>
          <w:tcPr>
            <w:tcW w:w="3515" w:type="dxa"/>
            <w:vAlign w:val="center"/>
          </w:tcPr>
          <w:p w14:paraId="33B1CE4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«Теремок»</w:t>
            </w:r>
          </w:p>
        </w:tc>
        <w:tc>
          <w:tcPr>
            <w:tcW w:w="3289" w:type="dxa"/>
            <w:vAlign w:val="center"/>
          </w:tcPr>
          <w:p w14:paraId="7F89F434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A6A664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DEF3681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743A7B4" w14:textId="314923CD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4</w:t>
            </w:r>
          </w:p>
        </w:tc>
        <w:tc>
          <w:tcPr>
            <w:tcW w:w="1701" w:type="dxa"/>
            <w:vAlign w:val="center"/>
          </w:tcPr>
          <w:p w14:paraId="09856E6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066C367A" w14:textId="77777777" w:rsidTr="004000B6">
        <w:tc>
          <w:tcPr>
            <w:tcW w:w="562" w:type="dxa"/>
            <w:vAlign w:val="center"/>
          </w:tcPr>
          <w:p w14:paraId="4ED1F14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26</w:t>
            </w:r>
          </w:p>
        </w:tc>
        <w:tc>
          <w:tcPr>
            <w:tcW w:w="3515" w:type="dxa"/>
            <w:vAlign w:val="center"/>
          </w:tcPr>
          <w:p w14:paraId="6721AFF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Магазин ИП </w:t>
            </w:r>
            <w:proofErr w:type="spellStart"/>
            <w:r w:rsidRPr="004B1A7B">
              <w:rPr>
                <w:rFonts w:eastAsia="Calibri"/>
                <w:kern w:val="2"/>
              </w:rPr>
              <w:t>Юренко</w:t>
            </w:r>
            <w:proofErr w:type="spellEnd"/>
            <w:r w:rsidRPr="004B1A7B">
              <w:rPr>
                <w:rFonts w:eastAsia="Calibri"/>
                <w:kern w:val="2"/>
              </w:rPr>
              <w:t xml:space="preserve"> Е.А.</w:t>
            </w:r>
          </w:p>
        </w:tc>
        <w:tc>
          <w:tcPr>
            <w:tcW w:w="3289" w:type="dxa"/>
            <w:vAlign w:val="center"/>
          </w:tcPr>
          <w:p w14:paraId="52B49045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40F8B51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37B5A21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176005E" w14:textId="3D0AD432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4</w:t>
            </w:r>
          </w:p>
        </w:tc>
        <w:tc>
          <w:tcPr>
            <w:tcW w:w="1701" w:type="dxa"/>
            <w:vAlign w:val="center"/>
          </w:tcPr>
          <w:p w14:paraId="36F8EB6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85</w:t>
            </w:r>
          </w:p>
        </w:tc>
      </w:tr>
      <w:tr w:rsidR="00DC39A0" w:rsidRPr="004B1A7B" w14:paraId="45570ABE" w14:textId="77777777" w:rsidTr="004000B6">
        <w:tc>
          <w:tcPr>
            <w:tcW w:w="562" w:type="dxa"/>
            <w:vAlign w:val="center"/>
          </w:tcPr>
          <w:p w14:paraId="0072883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27</w:t>
            </w:r>
          </w:p>
        </w:tc>
        <w:tc>
          <w:tcPr>
            <w:tcW w:w="3515" w:type="dxa"/>
            <w:vAlign w:val="center"/>
          </w:tcPr>
          <w:p w14:paraId="44DF772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«Уютный дом»</w:t>
            </w:r>
          </w:p>
        </w:tc>
        <w:tc>
          <w:tcPr>
            <w:tcW w:w="3289" w:type="dxa"/>
            <w:vAlign w:val="center"/>
          </w:tcPr>
          <w:p w14:paraId="05C2D29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E1610E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97B2F64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BEBB5BE" w14:textId="0E3D8746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32</w:t>
            </w:r>
          </w:p>
        </w:tc>
        <w:tc>
          <w:tcPr>
            <w:tcW w:w="1701" w:type="dxa"/>
            <w:vAlign w:val="center"/>
          </w:tcPr>
          <w:p w14:paraId="2CA8086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120</w:t>
            </w:r>
          </w:p>
        </w:tc>
      </w:tr>
      <w:tr w:rsidR="004000B6" w:rsidRPr="004B1A7B" w14:paraId="76CAB131" w14:textId="77777777" w:rsidTr="00B416A2">
        <w:trPr>
          <w:trHeight w:val="1150"/>
        </w:trPr>
        <w:tc>
          <w:tcPr>
            <w:tcW w:w="562" w:type="dxa"/>
            <w:vAlign w:val="center"/>
          </w:tcPr>
          <w:p w14:paraId="3744051F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28</w:t>
            </w:r>
          </w:p>
        </w:tc>
        <w:tc>
          <w:tcPr>
            <w:tcW w:w="3515" w:type="dxa"/>
            <w:vAlign w:val="center"/>
          </w:tcPr>
          <w:p w14:paraId="478557E5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«Находка»</w:t>
            </w:r>
          </w:p>
        </w:tc>
        <w:tc>
          <w:tcPr>
            <w:tcW w:w="3289" w:type="dxa"/>
            <w:vAlign w:val="center"/>
          </w:tcPr>
          <w:p w14:paraId="016D63F4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CA046BB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0D8E079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6189B9AA" w14:textId="2B2855F4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Советская, д. 18</w:t>
            </w:r>
          </w:p>
        </w:tc>
        <w:tc>
          <w:tcPr>
            <w:tcW w:w="1701" w:type="dxa"/>
            <w:vAlign w:val="center"/>
          </w:tcPr>
          <w:p w14:paraId="7BA4A7EA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130</w:t>
            </w:r>
          </w:p>
        </w:tc>
      </w:tr>
      <w:tr w:rsidR="00DC39A0" w:rsidRPr="004B1A7B" w14:paraId="4C917FB2" w14:textId="77777777" w:rsidTr="004000B6">
        <w:tc>
          <w:tcPr>
            <w:tcW w:w="562" w:type="dxa"/>
            <w:vAlign w:val="center"/>
          </w:tcPr>
          <w:p w14:paraId="58FCA84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29</w:t>
            </w:r>
          </w:p>
        </w:tc>
        <w:tc>
          <w:tcPr>
            <w:tcW w:w="3515" w:type="dxa"/>
            <w:vAlign w:val="center"/>
          </w:tcPr>
          <w:p w14:paraId="6FD1636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«Красная поляна»</w:t>
            </w:r>
          </w:p>
        </w:tc>
        <w:tc>
          <w:tcPr>
            <w:tcW w:w="3289" w:type="dxa"/>
            <w:vAlign w:val="center"/>
          </w:tcPr>
          <w:p w14:paraId="3ACF7251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3615B5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11E108F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EDFEAB8" w14:textId="45D25545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4</w:t>
            </w:r>
          </w:p>
        </w:tc>
        <w:tc>
          <w:tcPr>
            <w:tcW w:w="1701" w:type="dxa"/>
            <w:vAlign w:val="center"/>
          </w:tcPr>
          <w:p w14:paraId="7F3C6F9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42</w:t>
            </w:r>
          </w:p>
        </w:tc>
      </w:tr>
      <w:tr w:rsidR="00DC39A0" w:rsidRPr="004B1A7B" w14:paraId="79CDB7EC" w14:textId="77777777" w:rsidTr="004000B6">
        <w:tc>
          <w:tcPr>
            <w:tcW w:w="562" w:type="dxa"/>
            <w:vAlign w:val="center"/>
          </w:tcPr>
          <w:p w14:paraId="04DC9E1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  <w:tc>
          <w:tcPr>
            <w:tcW w:w="3515" w:type="dxa"/>
            <w:vAlign w:val="center"/>
          </w:tcPr>
          <w:p w14:paraId="1EAA9F3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</w:t>
            </w:r>
          </w:p>
        </w:tc>
        <w:tc>
          <w:tcPr>
            <w:tcW w:w="3289" w:type="dxa"/>
            <w:vAlign w:val="center"/>
          </w:tcPr>
          <w:p w14:paraId="54A104F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048263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CCD7200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12AA00C8" w14:textId="696E054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Ленина, д. 1</w:t>
            </w:r>
          </w:p>
        </w:tc>
        <w:tc>
          <w:tcPr>
            <w:tcW w:w="1701" w:type="dxa"/>
            <w:vAlign w:val="center"/>
          </w:tcPr>
          <w:p w14:paraId="1EECB44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49</w:t>
            </w:r>
          </w:p>
        </w:tc>
      </w:tr>
      <w:tr w:rsidR="00DC39A0" w:rsidRPr="004B1A7B" w14:paraId="70E3E8CE" w14:textId="77777777" w:rsidTr="004000B6">
        <w:tc>
          <w:tcPr>
            <w:tcW w:w="562" w:type="dxa"/>
            <w:vAlign w:val="center"/>
          </w:tcPr>
          <w:p w14:paraId="6415E3A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31</w:t>
            </w:r>
          </w:p>
        </w:tc>
        <w:tc>
          <w:tcPr>
            <w:tcW w:w="3515" w:type="dxa"/>
            <w:vAlign w:val="center"/>
          </w:tcPr>
          <w:p w14:paraId="36CB4E8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«Строитель»</w:t>
            </w:r>
          </w:p>
        </w:tc>
        <w:tc>
          <w:tcPr>
            <w:tcW w:w="3289" w:type="dxa"/>
            <w:vAlign w:val="center"/>
          </w:tcPr>
          <w:p w14:paraId="74E85988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0BF9B3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CC62076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08FF76B" w14:textId="309B317C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Мирная (автовокзал)</w:t>
            </w:r>
          </w:p>
        </w:tc>
        <w:tc>
          <w:tcPr>
            <w:tcW w:w="1701" w:type="dxa"/>
            <w:vAlign w:val="center"/>
          </w:tcPr>
          <w:p w14:paraId="1E13991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25FE5F69" w14:textId="77777777" w:rsidTr="004000B6">
        <w:tc>
          <w:tcPr>
            <w:tcW w:w="562" w:type="dxa"/>
            <w:vAlign w:val="center"/>
          </w:tcPr>
          <w:p w14:paraId="7267198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32</w:t>
            </w:r>
          </w:p>
        </w:tc>
        <w:tc>
          <w:tcPr>
            <w:tcW w:w="3515" w:type="dxa"/>
            <w:vAlign w:val="center"/>
          </w:tcPr>
          <w:p w14:paraId="784C13A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стройматериалов</w:t>
            </w:r>
          </w:p>
        </w:tc>
        <w:tc>
          <w:tcPr>
            <w:tcW w:w="3289" w:type="dxa"/>
            <w:vAlign w:val="center"/>
          </w:tcPr>
          <w:p w14:paraId="600EB6B9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F84AF4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C61C51F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199B015B" w14:textId="67D83478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Мирная, д. 1</w:t>
            </w:r>
          </w:p>
        </w:tc>
        <w:tc>
          <w:tcPr>
            <w:tcW w:w="1701" w:type="dxa"/>
            <w:vAlign w:val="center"/>
          </w:tcPr>
          <w:p w14:paraId="6A8FB42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80</w:t>
            </w:r>
          </w:p>
        </w:tc>
      </w:tr>
      <w:tr w:rsidR="00DC39A0" w:rsidRPr="004B1A7B" w14:paraId="208DE1DD" w14:textId="77777777" w:rsidTr="004000B6">
        <w:tc>
          <w:tcPr>
            <w:tcW w:w="562" w:type="dxa"/>
            <w:vAlign w:val="center"/>
          </w:tcPr>
          <w:p w14:paraId="2A9EF79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33</w:t>
            </w:r>
          </w:p>
        </w:tc>
        <w:tc>
          <w:tcPr>
            <w:tcW w:w="3515" w:type="dxa"/>
            <w:vAlign w:val="center"/>
          </w:tcPr>
          <w:p w14:paraId="2F8C46E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«Крепеж»</w:t>
            </w:r>
          </w:p>
        </w:tc>
        <w:tc>
          <w:tcPr>
            <w:tcW w:w="3289" w:type="dxa"/>
            <w:vAlign w:val="center"/>
          </w:tcPr>
          <w:p w14:paraId="23BA72F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2D8773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C2F9F1E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388BB80" w14:textId="7DD414D1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8-е марта, д. 1а</w:t>
            </w:r>
          </w:p>
        </w:tc>
        <w:tc>
          <w:tcPr>
            <w:tcW w:w="1701" w:type="dxa"/>
            <w:vAlign w:val="center"/>
          </w:tcPr>
          <w:p w14:paraId="1F8DDE1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55D23573" w14:textId="77777777" w:rsidTr="004000B6">
        <w:tc>
          <w:tcPr>
            <w:tcW w:w="562" w:type="dxa"/>
            <w:vAlign w:val="center"/>
          </w:tcPr>
          <w:p w14:paraId="7E1E960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34</w:t>
            </w:r>
          </w:p>
        </w:tc>
        <w:tc>
          <w:tcPr>
            <w:tcW w:w="3515" w:type="dxa"/>
            <w:vAlign w:val="center"/>
          </w:tcPr>
          <w:p w14:paraId="766E73F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«Софья»</w:t>
            </w:r>
          </w:p>
        </w:tc>
        <w:tc>
          <w:tcPr>
            <w:tcW w:w="3289" w:type="dxa"/>
            <w:vAlign w:val="center"/>
          </w:tcPr>
          <w:p w14:paraId="3B2CFA7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7907F8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21AB4C89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663BA74" w14:textId="59F8323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8-е марта, д. 23</w:t>
            </w:r>
          </w:p>
        </w:tc>
        <w:tc>
          <w:tcPr>
            <w:tcW w:w="1701" w:type="dxa"/>
            <w:vAlign w:val="center"/>
          </w:tcPr>
          <w:p w14:paraId="3AF4A10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63DBB93B" w14:textId="77777777" w:rsidTr="004000B6">
        <w:tc>
          <w:tcPr>
            <w:tcW w:w="562" w:type="dxa"/>
            <w:vAlign w:val="center"/>
          </w:tcPr>
          <w:p w14:paraId="7C59678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35</w:t>
            </w:r>
          </w:p>
        </w:tc>
        <w:tc>
          <w:tcPr>
            <w:tcW w:w="3515" w:type="dxa"/>
            <w:vAlign w:val="center"/>
          </w:tcPr>
          <w:p w14:paraId="0CE65FD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«Продукты»</w:t>
            </w:r>
          </w:p>
        </w:tc>
        <w:tc>
          <w:tcPr>
            <w:tcW w:w="3289" w:type="dxa"/>
            <w:vAlign w:val="center"/>
          </w:tcPr>
          <w:p w14:paraId="3A19A7FE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54E7EF0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7CF7B037" w14:textId="6C0C54B2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1701" w:type="dxa"/>
            <w:vAlign w:val="center"/>
          </w:tcPr>
          <w:p w14:paraId="45302A8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4000B6" w:rsidRPr="004B1A7B" w14:paraId="69ABF124" w14:textId="77777777" w:rsidTr="004000B6">
        <w:tc>
          <w:tcPr>
            <w:tcW w:w="562" w:type="dxa"/>
            <w:vAlign w:val="center"/>
          </w:tcPr>
          <w:p w14:paraId="797E03B2" w14:textId="5A1A6B4A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7260AF55" w14:textId="4292D950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023350D6" w14:textId="16A7AD54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05B0C616" w14:textId="39B12C22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4000B6" w:rsidRPr="004B1A7B" w14:paraId="6E196255" w14:textId="77777777" w:rsidTr="004000B6">
        <w:tc>
          <w:tcPr>
            <w:tcW w:w="562" w:type="dxa"/>
            <w:vAlign w:val="center"/>
          </w:tcPr>
          <w:p w14:paraId="4FDF48CC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515" w:type="dxa"/>
            <w:vAlign w:val="center"/>
          </w:tcPr>
          <w:p w14:paraId="43F8A3D5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289" w:type="dxa"/>
            <w:vAlign w:val="center"/>
          </w:tcPr>
          <w:p w14:paraId="301A1EE3" w14:textId="77777777" w:rsidR="004000B6" w:rsidRPr="004B1A7B" w:rsidRDefault="004000B6" w:rsidP="004000B6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34B20788" w14:textId="751FA56E" w:rsidR="004000B6" w:rsidRPr="004B1A7B" w:rsidRDefault="004000B6" w:rsidP="004000B6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 2а/2</w:t>
            </w:r>
          </w:p>
        </w:tc>
        <w:tc>
          <w:tcPr>
            <w:tcW w:w="1701" w:type="dxa"/>
            <w:vAlign w:val="center"/>
          </w:tcPr>
          <w:p w14:paraId="2CD7CE7D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</w:p>
        </w:tc>
      </w:tr>
      <w:tr w:rsidR="00DC39A0" w:rsidRPr="004B1A7B" w14:paraId="7592E2F8" w14:textId="77777777" w:rsidTr="004000B6">
        <w:tc>
          <w:tcPr>
            <w:tcW w:w="562" w:type="dxa"/>
            <w:vAlign w:val="center"/>
          </w:tcPr>
          <w:p w14:paraId="7F5DFDD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36</w:t>
            </w:r>
          </w:p>
        </w:tc>
        <w:tc>
          <w:tcPr>
            <w:tcW w:w="3515" w:type="dxa"/>
            <w:vAlign w:val="center"/>
          </w:tcPr>
          <w:p w14:paraId="53E1545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«Автозапчасти»</w:t>
            </w:r>
          </w:p>
        </w:tc>
        <w:tc>
          <w:tcPr>
            <w:tcW w:w="3289" w:type="dxa"/>
            <w:vAlign w:val="center"/>
          </w:tcPr>
          <w:p w14:paraId="744D1455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C1200A2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BB8D6EA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66E5379" w14:textId="39A861B3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Советская, д. 20а</w:t>
            </w:r>
          </w:p>
        </w:tc>
        <w:tc>
          <w:tcPr>
            <w:tcW w:w="1701" w:type="dxa"/>
            <w:vAlign w:val="center"/>
          </w:tcPr>
          <w:p w14:paraId="5184FAB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40503BF0" w14:textId="77777777" w:rsidTr="004000B6">
        <w:tc>
          <w:tcPr>
            <w:tcW w:w="562" w:type="dxa"/>
            <w:vAlign w:val="center"/>
          </w:tcPr>
          <w:p w14:paraId="1F1A2F8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37</w:t>
            </w:r>
          </w:p>
        </w:tc>
        <w:tc>
          <w:tcPr>
            <w:tcW w:w="3515" w:type="dxa"/>
            <w:vAlign w:val="center"/>
          </w:tcPr>
          <w:p w14:paraId="4A9EAD4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«Автозапчасти»</w:t>
            </w:r>
          </w:p>
        </w:tc>
        <w:tc>
          <w:tcPr>
            <w:tcW w:w="3289" w:type="dxa"/>
            <w:vAlign w:val="center"/>
          </w:tcPr>
          <w:p w14:paraId="54A1848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365DD59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5B86BD7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4697493" w14:textId="4D197C0A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11</w:t>
            </w:r>
          </w:p>
        </w:tc>
        <w:tc>
          <w:tcPr>
            <w:tcW w:w="1701" w:type="dxa"/>
            <w:vAlign w:val="center"/>
          </w:tcPr>
          <w:p w14:paraId="1CA9FCB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32</w:t>
            </w:r>
          </w:p>
        </w:tc>
      </w:tr>
      <w:tr w:rsidR="00DC39A0" w:rsidRPr="004B1A7B" w14:paraId="6EAB398F" w14:textId="77777777" w:rsidTr="004000B6">
        <w:tc>
          <w:tcPr>
            <w:tcW w:w="562" w:type="dxa"/>
            <w:vAlign w:val="center"/>
          </w:tcPr>
          <w:p w14:paraId="6118490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38</w:t>
            </w:r>
          </w:p>
        </w:tc>
        <w:tc>
          <w:tcPr>
            <w:tcW w:w="3515" w:type="dxa"/>
            <w:vAlign w:val="center"/>
          </w:tcPr>
          <w:p w14:paraId="7BB60EB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«Цветы»</w:t>
            </w:r>
          </w:p>
        </w:tc>
        <w:tc>
          <w:tcPr>
            <w:tcW w:w="3289" w:type="dxa"/>
            <w:vAlign w:val="center"/>
          </w:tcPr>
          <w:p w14:paraId="26EEF96E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8E3B093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62EB697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125EA041" w14:textId="6F0DF9A2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1а</w:t>
            </w:r>
          </w:p>
        </w:tc>
        <w:tc>
          <w:tcPr>
            <w:tcW w:w="1701" w:type="dxa"/>
            <w:vAlign w:val="center"/>
          </w:tcPr>
          <w:p w14:paraId="53368C2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25</w:t>
            </w:r>
          </w:p>
        </w:tc>
      </w:tr>
      <w:tr w:rsidR="00DC39A0" w:rsidRPr="004B1A7B" w14:paraId="1EEFA981" w14:textId="77777777" w:rsidTr="004000B6">
        <w:tc>
          <w:tcPr>
            <w:tcW w:w="562" w:type="dxa"/>
            <w:vAlign w:val="center"/>
          </w:tcPr>
          <w:p w14:paraId="39CC262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39</w:t>
            </w:r>
          </w:p>
        </w:tc>
        <w:tc>
          <w:tcPr>
            <w:tcW w:w="3515" w:type="dxa"/>
            <w:vAlign w:val="center"/>
          </w:tcPr>
          <w:p w14:paraId="67E05BB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«Никита»</w:t>
            </w:r>
          </w:p>
        </w:tc>
        <w:tc>
          <w:tcPr>
            <w:tcW w:w="3289" w:type="dxa"/>
            <w:vAlign w:val="center"/>
          </w:tcPr>
          <w:p w14:paraId="1403231C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76696CD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3C01797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52C5CFE" w14:textId="491F6059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Кирова, д. 34а</w:t>
            </w:r>
          </w:p>
        </w:tc>
        <w:tc>
          <w:tcPr>
            <w:tcW w:w="1701" w:type="dxa"/>
            <w:vAlign w:val="center"/>
          </w:tcPr>
          <w:p w14:paraId="31F8555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34</w:t>
            </w:r>
          </w:p>
        </w:tc>
      </w:tr>
      <w:tr w:rsidR="004000B6" w:rsidRPr="004B1A7B" w14:paraId="39D95351" w14:textId="77777777" w:rsidTr="00D377C2">
        <w:trPr>
          <w:trHeight w:val="1150"/>
        </w:trPr>
        <w:tc>
          <w:tcPr>
            <w:tcW w:w="562" w:type="dxa"/>
            <w:vAlign w:val="center"/>
          </w:tcPr>
          <w:p w14:paraId="6B466FBC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  <w:tc>
          <w:tcPr>
            <w:tcW w:w="3515" w:type="dxa"/>
            <w:vAlign w:val="center"/>
          </w:tcPr>
          <w:p w14:paraId="08397025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</w:t>
            </w:r>
          </w:p>
        </w:tc>
        <w:tc>
          <w:tcPr>
            <w:tcW w:w="3289" w:type="dxa"/>
            <w:vAlign w:val="center"/>
          </w:tcPr>
          <w:p w14:paraId="706D0B61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25A74F6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2CE335F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1E8FDDD6" w14:textId="1B95BDA6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</w:t>
            </w:r>
          </w:p>
        </w:tc>
        <w:tc>
          <w:tcPr>
            <w:tcW w:w="1701" w:type="dxa"/>
            <w:vAlign w:val="center"/>
          </w:tcPr>
          <w:p w14:paraId="103E1C88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05090909" w14:textId="77777777" w:rsidTr="004000B6">
        <w:tc>
          <w:tcPr>
            <w:tcW w:w="562" w:type="dxa"/>
            <w:vAlign w:val="center"/>
          </w:tcPr>
          <w:p w14:paraId="615E0FF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41</w:t>
            </w:r>
          </w:p>
        </w:tc>
        <w:tc>
          <w:tcPr>
            <w:tcW w:w="3515" w:type="dxa"/>
            <w:vAlign w:val="center"/>
          </w:tcPr>
          <w:p w14:paraId="7097196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Магазин-склад</w:t>
            </w:r>
          </w:p>
        </w:tc>
        <w:tc>
          <w:tcPr>
            <w:tcW w:w="3289" w:type="dxa"/>
            <w:vAlign w:val="center"/>
          </w:tcPr>
          <w:p w14:paraId="190130A5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DB3E4FC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256803A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FB721E4" w14:textId="3056F089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8</w:t>
            </w:r>
          </w:p>
        </w:tc>
        <w:tc>
          <w:tcPr>
            <w:tcW w:w="1701" w:type="dxa"/>
            <w:vAlign w:val="center"/>
          </w:tcPr>
          <w:p w14:paraId="5F9C2A2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98</w:t>
            </w:r>
          </w:p>
        </w:tc>
      </w:tr>
      <w:tr w:rsidR="00DC39A0" w:rsidRPr="004B1A7B" w14:paraId="4D6CB842" w14:textId="77777777" w:rsidTr="004000B6">
        <w:tc>
          <w:tcPr>
            <w:tcW w:w="562" w:type="dxa"/>
            <w:vAlign w:val="center"/>
          </w:tcPr>
          <w:p w14:paraId="46AC57F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42</w:t>
            </w:r>
          </w:p>
        </w:tc>
        <w:tc>
          <w:tcPr>
            <w:tcW w:w="3515" w:type="dxa"/>
            <w:vAlign w:val="center"/>
          </w:tcPr>
          <w:p w14:paraId="5CB7735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«Домовой»</w:t>
            </w:r>
          </w:p>
        </w:tc>
        <w:tc>
          <w:tcPr>
            <w:tcW w:w="3289" w:type="dxa"/>
            <w:vAlign w:val="center"/>
          </w:tcPr>
          <w:p w14:paraId="2A9B90D4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D0FF107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4E115B9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4D013C5" w14:textId="1B81FD5A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8</w:t>
            </w:r>
          </w:p>
        </w:tc>
        <w:tc>
          <w:tcPr>
            <w:tcW w:w="1701" w:type="dxa"/>
            <w:vAlign w:val="center"/>
          </w:tcPr>
          <w:p w14:paraId="3D930D2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32F6FAB0" w14:textId="77777777" w:rsidTr="004000B6">
        <w:tc>
          <w:tcPr>
            <w:tcW w:w="562" w:type="dxa"/>
            <w:vAlign w:val="center"/>
          </w:tcPr>
          <w:p w14:paraId="5EE5981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43</w:t>
            </w:r>
          </w:p>
        </w:tc>
        <w:tc>
          <w:tcPr>
            <w:tcW w:w="3515" w:type="dxa"/>
            <w:vAlign w:val="center"/>
          </w:tcPr>
          <w:p w14:paraId="290780B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</w:t>
            </w:r>
          </w:p>
        </w:tc>
        <w:tc>
          <w:tcPr>
            <w:tcW w:w="3289" w:type="dxa"/>
            <w:vAlign w:val="center"/>
          </w:tcPr>
          <w:p w14:paraId="422BABF5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070B1A5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D53C574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7E8D6C4" w14:textId="2A0B449B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Ватутина, д. 8</w:t>
            </w:r>
          </w:p>
        </w:tc>
        <w:tc>
          <w:tcPr>
            <w:tcW w:w="1701" w:type="dxa"/>
            <w:vAlign w:val="center"/>
          </w:tcPr>
          <w:p w14:paraId="7A83F26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16</w:t>
            </w:r>
          </w:p>
        </w:tc>
      </w:tr>
      <w:tr w:rsidR="00DC39A0" w:rsidRPr="004B1A7B" w14:paraId="291F8EBF" w14:textId="77777777" w:rsidTr="004000B6">
        <w:tc>
          <w:tcPr>
            <w:tcW w:w="562" w:type="dxa"/>
            <w:vAlign w:val="center"/>
          </w:tcPr>
          <w:p w14:paraId="47FBFE4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44</w:t>
            </w:r>
          </w:p>
        </w:tc>
        <w:tc>
          <w:tcPr>
            <w:tcW w:w="3515" w:type="dxa"/>
            <w:vAlign w:val="center"/>
          </w:tcPr>
          <w:p w14:paraId="29573A3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proofErr w:type="spellStart"/>
            <w:r w:rsidRPr="004B1A7B">
              <w:rPr>
                <w:rFonts w:eastAsia="Calibri"/>
                <w:kern w:val="2"/>
              </w:rPr>
              <w:t>Канцлидер</w:t>
            </w:r>
            <w:proofErr w:type="spellEnd"/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00099668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ADBC65D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26242CE" w14:textId="6770D0A9" w:rsidR="00DC39A0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 Ленина</w:t>
            </w:r>
          </w:p>
        </w:tc>
        <w:tc>
          <w:tcPr>
            <w:tcW w:w="1701" w:type="dxa"/>
            <w:vAlign w:val="center"/>
          </w:tcPr>
          <w:p w14:paraId="5EA989F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36</w:t>
            </w:r>
          </w:p>
        </w:tc>
      </w:tr>
      <w:tr w:rsidR="00DC39A0" w:rsidRPr="004B1A7B" w14:paraId="6A6F7745" w14:textId="77777777" w:rsidTr="004000B6">
        <w:tc>
          <w:tcPr>
            <w:tcW w:w="562" w:type="dxa"/>
            <w:vAlign w:val="center"/>
          </w:tcPr>
          <w:p w14:paraId="3AB3F51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45</w:t>
            </w:r>
          </w:p>
        </w:tc>
        <w:tc>
          <w:tcPr>
            <w:tcW w:w="3515" w:type="dxa"/>
            <w:vAlign w:val="center"/>
          </w:tcPr>
          <w:p w14:paraId="24CDC2E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</w:t>
            </w:r>
            <w:proofErr w:type="spellStart"/>
            <w:r w:rsidRPr="004B1A7B">
              <w:rPr>
                <w:rFonts w:eastAsia="Calibri"/>
                <w:kern w:val="2"/>
              </w:rPr>
              <w:t>Стройдвор</w:t>
            </w:r>
            <w:proofErr w:type="spellEnd"/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0002FF7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E0F0306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4B9F793" w14:textId="50B2F22E" w:rsidR="00DC39A0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ул. Торговая</w:t>
            </w:r>
          </w:p>
        </w:tc>
        <w:tc>
          <w:tcPr>
            <w:tcW w:w="1701" w:type="dxa"/>
            <w:vAlign w:val="center"/>
          </w:tcPr>
          <w:p w14:paraId="6D5B80F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68AE20D0" w14:textId="77777777" w:rsidTr="004000B6">
        <w:tc>
          <w:tcPr>
            <w:tcW w:w="562" w:type="dxa"/>
            <w:vAlign w:val="center"/>
          </w:tcPr>
          <w:p w14:paraId="513F6F8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46</w:t>
            </w:r>
          </w:p>
        </w:tc>
        <w:tc>
          <w:tcPr>
            <w:tcW w:w="3515" w:type="dxa"/>
            <w:vAlign w:val="center"/>
          </w:tcPr>
          <w:p w14:paraId="09A56EC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«Вкусно- так»</w:t>
            </w:r>
          </w:p>
        </w:tc>
        <w:tc>
          <w:tcPr>
            <w:tcW w:w="3289" w:type="dxa"/>
            <w:vAlign w:val="center"/>
          </w:tcPr>
          <w:p w14:paraId="6CC6551D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FBC3AA4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7D3DCA6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A9668C9" w14:textId="61CAB021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8</w:t>
            </w:r>
          </w:p>
        </w:tc>
        <w:tc>
          <w:tcPr>
            <w:tcW w:w="1701" w:type="dxa"/>
            <w:vAlign w:val="center"/>
          </w:tcPr>
          <w:p w14:paraId="673EA0D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36</w:t>
            </w:r>
          </w:p>
        </w:tc>
      </w:tr>
      <w:tr w:rsidR="00DC39A0" w:rsidRPr="004B1A7B" w14:paraId="629C85AA" w14:textId="77777777" w:rsidTr="004000B6">
        <w:tc>
          <w:tcPr>
            <w:tcW w:w="562" w:type="dxa"/>
            <w:vAlign w:val="center"/>
          </w:tcPr>
          <w:p w14:paraId="7B2DC64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47</w:t>
            </w:r>
          </w:p>
        </w:tc>
        <w:tc>
          <w:tcPr>
            <w:tcW w:w="3515" w:type="dxa"/>
            <w:vAlign w:val="center"/>
          </w:tcPr>
          <w:p w14:paraId="261D195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ИП Карцев</w:t>
            </w:r>
          </w:p>
        </w:tc>
        <w:tc>
          <w:tcPr>
            <w:tcW w:w="3289" w:type="dxa"/>
            <w:vAlign w:val="center"/>
          </w:tcPr>
          <w:p w14:paraId="337CE56A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979E09C" w14:textId="77777777" w:rsidR="00100CB1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7063B66F" w14:textId="77777777" w:rsidR="001D07B6" w:rsidRPr="004B1A7B" w:rsidRDefault="00100CB1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5610BD2" w14:textId="55C48D0B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Кирова, д. 74а</w:t>
            </w:r>
          </w:p>
        </w:tc>
        <w:tc>
          <w:tcPr>
            <w:tcW w:w="1701" w:type="dxa"/>
            <w:vAlign w:val="center"/>
          </w:tcPr>
          <w:p w14:paraId="370F577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4000B6" w:rsidRPr="004B1A7B" w14:paraId="229C82E1" w14:textId="77777777" w:rsidTr="004000B6">
        <w:tc>
          <w:tcPr>
            <w:tcW w:w="562" w:type="dxa"/>
            <w:vAlign w:val="center"/>
          </w:tcPr>
          <w:p w14:paraId="74401C65" w14:textId="6955AC7B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5A8E471A" w14:textId="16C6D41C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1F4A8664" w14:textId="64C3FF73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09126AEC" w14:textId="4E2BD158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DC39A0" w:rsidRPr="004B1A7B" w14:paraId="4E459199" w14:textId="77777777" w:rsidTr="004000B6">
        <w:tc>
          <w:tcPr>
            <w:tcW w:w="562" w:type="dxa"/>
            <w:vAlign w:val="center"/>
          </w:tcPr>
          <w:p w14:paraId="29C0C57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48</w:t>
            </w:r>
          </w:p>
        </w:tc>
        <w:tc>
          <w:tcPr>
            <w:tcW w:w="3515" w:type="dxa"/>
            <w:vAlign w:val="center"/>
          </w:tcPr>
          <w:p w14:paraId="63653A7A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«Табак»</w:t>
            </w:r>
          </w:p>
        </w:tc>
        <w:tc>
          <w:tcPr>
            <w:tcW w:w="3289" w:type="dxa"/>
            <w:vAlign w:val="center"/>
          </w:tcPr>
          <w:p w14:paraId="0B730713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6E31A60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0736E8D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D815401" w14:textId="3C5ABF8E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 1</w:t>
            </w:r>
          </w:p>
        </w:tc>
        <w:tc>
          <w:tcPr>
            <w:tcW w:w="1701" w:type="dxa"/>
            <w:vAlign w:val="center"/>
          </w:tcPr>
          <w:p w14:paraId="2580839B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15</w:t>
            </w:r>
          </w:p>
        </w:tc>
      </w:tr>
      <w:tr w:rsidR="00DC39A0" w:rsidRPr="004B1A7B" w14:paraId="07283018" w14:textId="77777777" w:rsidTr="004000B6">
        <w:tc>
          <w:tcPr>
            <w:tcW w:w="562" w:type="dxa"/>
            <w:vAlign w:val="center"/>
          </w:tcPr>
          <w:p w14:paraId="5DEF6E9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49</w:t>
            </w:r>
          </w:p>
        </w:tc>
        <w:tc>
          <w:tcPr>
            <w:tcW w:w="3515" w:type="dxa"/>
            <w:vAlign w:val="center"/>
          </w:tcPr>
          <w:p w14:paraId="4571EEFE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«Шторы»</w:t>
            </w:r>
          </w:p>
        </w:tc>
        <w:tc>
          <w:tcPr>
            <w:tcW w:w="3289" w:type="dxa"/>
            <w:vAlign w:val="center"/>
          </w:tcPr>
          <w:p w14:paraId="5FBEF2A8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B6FF0A5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F4E3763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EEA6E33" w14:textId="6764C108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 4</w:t>
            </w:r>
          </w:p>
        </w:tc>
        <w:tc>
          <w:tcPr>
            <w:tcW w:w="1701" w:type="dxa"/>
            <w:vAlign w:val="center"/>
          </w:tcPr>
          <w:p w14:paraId="429271E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29DBC012" w14:textId="77777777" w:rsidTr="004000B6">
        <w:tc>
          <w:tcPr>
            <w:tcW w:w="562" w:type="dxa"/>
            <w:vAlign w:val="center"/>
          </w:tcPr>
          <w:p w14:paraId="2BC9AA4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50</w:t>
            </w:r>
          </w:p>
        </w:tc>
        <w:tc>
          <w:tcPr>
            <w:tcW w:w="3515" w:type="dxa"/>
            <w:vAlign w:val="center"/>
          </w:tcPr>
          <w:p w14:paraId="72969ABE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 «Автозапчасти»</w:t>
            </w:r>
          </w:p>
        </w:tc>
        <w:tc>
          <w:tcPr>
            <w:tcW w:w="3289" w:type="dxa"/>
            <w:vAlign w:val="center"/>
          </w:tcPr>
          <w:p w14:paraId="4EA6A480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A01AA20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74D6B27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16BB5E44" w14:textId="16AF89FD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 4</w:t>
            </w:r>
          </w:p>
        </w:tc>
        <w:tc>
          <w:tcPr>
            <w:tcW w:w="1701" w:type="dxa"/>
            <w:vAlign w:val="center"/>
          </w:tcPr>
          <w:p w14:paraId="2D1C184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30F883C7" w14:textId="77777777" w:rsidTr="004000B6">
        <w:tc>
          <w:tcPr>
            <w:tcW w:w="562" w:type="dxa"/>
            <w:vAlign w:val="center"/>
          </w:tcPr>
          <w:p w14:paraId="6E64446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51</w:t>
            </w:r>
          </w:p>
        </w:tc>
        <w:tc>
          <w:tcPr>
            <w:tcW w:w="3515" w:type="dxa"/>
            <w:vAlign w:val="center"/>
          </w:tcPr>
          <w:p w14:paraId="17A2449F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</w:t>
            </w:r>
          </w:p>
        </w:tc>
        <w:tc>
          <w:tcPr>
            <w:tcW w:w="3289" w:type="dxa"/>
            <w:vAlign w:val="center"/>
          </w:tcPr>
          <w:p w14:paraId="67C6AF07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C358EE3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04548D0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72F49A0" w14:textId="20149282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8-е Марта, д. 23а</w:t>
            </w:r>
          </w:p>
        </w:tc>
        <w:tc>
          <w:tcPr>
            <w:tcW w:w="1701" w:type="dxa"/>
            <w:vAlign w:val="center"/>
          </w:tcPr>
          <w:p w14:paraId="7C284C0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50</w:t>
            </w:r>
          </w:p>
        </w:tc>
      </w:tr>
      <w:tr w:rsidR="00DC39A0" w:rsidRPr="004B1A7B" w14:paraId="79FD44F5" w14:textId="77777777" w:rsidTr="004000B6">
        <w:tc>
          <w:tcPr>
            <w:tcW w:w="562" w:type="dxa"/>
            <w:vAlign w:val="center"/>
          </w:tcPr>
          <w:p w14:paraId="48E432C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52</w:t>
            </w:r>
          </w:p>
        </w:tc>
        <w:tc>
          <w:tcPr>
            <w:tcW w:w="3515" w:type="dxa"/>
            <w:vAlign w:val="center"/>
          </w:tcPr>
          <w:p w14:paraId="757D9D37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Продуктовый склад</w:t>
            </w:r>
          </w:p>
        </w:tc>
        <w:tc>
          <w:tcPr>
            <w:tcW w:w="3289" w:type="dxa"/>
            <w:vAlign w:val="center"/>
          </w:tcPr>
          <w:p w14:paraId="72197C5D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6C4DD6A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679E4B1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6F053067" w14:textId="0D072743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Мирная (автовокзал)</w:t>
            </w:r>
          </w:p>
        </w:tc>
        <w:tc>
          <w:tcPr>
            <w:tcW w:w="1701" w:type="dxa"/>
            <w:vAlign w:val="center"/>
          </w:tcPr>
          <w:p w14:paraId="351ECF2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20</w:t>
            </w:r>
          </w:p>
        </w:tc>
      </w:tr>
      <w:tr w:rsidR="00DC39A0" w:rsidRPr="004B1A7B" w14:paraId="5C4CD01A" w14:textId="77777777" w:rsidTr="004000B6">
        <w:tc>
          <w:tcPr>
            <w:tcW w:w="562" w:type="dxa"/>
            <w:vAlign w:val="center"/>
          </w:tcPr>
          <w:p w14:paraId="044B63A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53</w:t>
            </w:r>
          </w:p>
        </w:tc>
        <w:tc>
          <w:tcPr>
            <w:tcW w:w="3515" w:type="dxa"/>
            <w:vAlign w:val="center"/>
          </w:tcPr>
          <w:p w14:paraId="5B3A4F23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Зоомагазин «Мини-пиг»</w:t>
            </w:r>
          </w:p>
        </w:tc>
        <w:tc>
          <w:tcPr>
            <w:tcW w:w="3289" w:type="dxa"/>
            <w:vAlign w:val="center"/>
          </w:tcPr>
          <w:p w14:paraId="74EF3647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80241A0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43CE5FC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6FAD345" w14:textId="6D4752B5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Коммунистическая, д. 2а</w:t>
            </w:r>
          </w:p>
        </w:tc>
        <w:tc>
          <w:tcPr>
            <w:tcW w:w="1701" w:type="dxa"/>
            <w:vAlign w:val="center"/>
          </w:tcPr>
          <w:p w14:paraId="3F87EAF0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DC39A0" w:rsidRPr="004B1A7B" w14:paraId="69A24522" w14:textId="77777777" w:rsidTr="004000B6">
        <w:tc>
          <w:tcPr>
            <w:tcW w:w="562" w:type="dxa"/>
            <w:vAlign w:val="center"/>
          </w:tcPr>
          <w:p w14:paraId="09D86A4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54</w:t>
            </w:r>
          </w:p>
        </w:tc>
        <w:tc>
          <w:tcPr>
            <w:tcW w:w="3515" w:type="dxa"/>
            <w:vAlign w:val="center"/>
          </w:tcPr>
          <w:p w14:paraId="4E7146A2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 «Сундучок»</w:t>
            </w:r>
          </w:p>
        </w:tc>
        <w:tc>
          <w:tcPr>
            <w:tcW w:w="3289" w:type="dxa"/>
            <w:vAlign w:val="center"/>
          </w:tcPr>
          <w:p w14:paraId="0B956852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DCFCCD4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49EF2C7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AAF9AD4" w14:textId="0F4FD4AF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32</w:t>
            </w:r>
          </w:p>
        </w:tc>
        <w:tc>
          <w:tcPr>
            <w:tcW w:w="1701" w:type="dxa"/>
            <w:vAlign w:val="center"/>
          </w:tcPr>
          <w:p w14:paraId="6DD3990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28</w:t>
            </w:r>
          </w:p>
        </w:tc>
      </w:tr>
      <w:tr w:rsidR="00DC39A0" w:rsidRPr="004B1A7B" w14:paraId="7F6BC5D5" w14:textId="77777777" w:rsidTr="004000B6">
        <w:tc>
          <w:tcPr>
            <w:tcW w:w="562" w:type="dxa"/>
            <w:vAlign w:val="center"/>
          </w:tcPr>
          <w:p w14:paraId="11430DF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55</w:t>
            </w:r>
          </w:p>
        </w:tc>
        <w:tc>
          <w:tcPr>
            <w:tcW w:w="3515" w:type="dxa"/>
            <w:vAlign w:val="center"/>
          </w:tcPr>
          <w:p w14:paraId="547C2DD9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 «Цветы»</w:t>
            </w:r>
          </w:p>
        </w:tc>
        <w:tc>
          <w:tcPr>
            <w:tcW w:w="3289" w:type="dxa"/>
            <w:vAlign w:val="center"/>
          </w:tcPr>
          <w:p w14:paraId="0C94672D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446EEA8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09CEC91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AF7CB9A" w14:textId="60D46E6B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4</w:t>
            </w:r>
          </w:p>
        </w:tc>
        <w:tc>
          <w:tcPr>
            <w:tcW w:w="1701" w:type="dxa"/>
            <w:vAlign w:val="center"/>
          </w:tcPr>
          <w:p w14:paraId="4F4AB0C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7,5</w:t>
            </w:r>
          </w:p>
        </w:tc>
      </w:tr>
      <w:tr w:rsidR="00DC39A0" w:rsidRPr="004B1A7B" w14:paraId="08D2A078" w14:textId="77777777" w:rsidTr="004000B6">
        <w:tc>
          <w:tcPr>
            <w:tcW w:w="562" w:type="dxa"/>
            <w:vAlign w:val="center"/>
          </w:tcPr>
          <w:p w14:paraId="649187E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56</w:t>
            </w:r>
          </w:p>
        </w:tc>
        <w:tc>
          <w:tcPr>
            <w:tcW w:w="3515" w:type="dxa"/>
            <w:vAlign w:val="center"/>
          </w:tcPr>
          <w:p w14:paraId="3E173E6C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 ИП Новиченко С.Н.</w:t>
            </w:r>
          </w:p>
        </w:tc>
        <w:tc>
          <w:tcPr>
            <w:tcW w:w="3289" w:type="dxa"/>
            <w:vAlign w:val="center"/>
          </w:tcPr>
          <w:p w14:paraId="4E045B6B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833FBAE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1A6AECC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1CC29419" w14:textId="2F2C4D85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38</w:t>
            </w:r>
          </w:p>
        </w:tc>
        <w:tc>
          <w:tcPr>
            <w:tcW w:w="1701" w:type="dxa"/>
            <w:vAlign w:val="center"/>
          </w:tcPr>
          <w:p w14:paraId="6FB834E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12</w:t>
            </w:r>
          </w:p>
        </w:tc>
      </w:tr>
      <w:tr w:rsidR="00DC39A0" w:rsidRPr="004B1A7B" w14:paraId="79A708CF" w14:textId="77777777" w:rsidTr="004000B6">
        <w:tc>
          <w:tcPr>
            <w:tcW w:w="562" w:type="dxa"/>
            <w:vAlign w:val="center"/>
          </w:tcPr>
          <w:p w14:paraId="1362DC8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57</w:t>
            </w:r>
          </w:p>
        </w:tc>
        <w:tc>
          <w:tcPr>
            <w:tcW w:w="3515" w:type="dxa"/>
            <w:vAlign w:val="center"/>
          </w:tcPr>
          <w:p w14:paraId="52B41FEE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 (охота и рыбалка)</w:t>
            </w:r>
          </w:p>
        </w:tc>
        <w:tc>
          <w:tcPr>
            <w:tcW w:w="3289" w:type="dxa"/>
            <w:vAlign w:val="center"/>
          </w:tcPr>
          <w:p w14:paraId="151D77D6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68B0CF5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339E053" w14:textId="34AB6242" w:rsidR="00DC39A0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 Привокзальная площадь</w:t>
            </w:r>
          </w:p>
        </w:tc>
        <w:tc>
          <w:tcPr>
            <w:tcW w:w="1701" w:type="dxa"/>
            <w:vAlign w:val="center"/>
          </w:tcPr>
          <w:p w14:paraId="3E5FBB7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DC39A0" w:rsidRPr="004B1A7B" w14:paraId="42BA8672" w14:textId="77777777" w:rsidTr="004000B6">
        <w:tc>
          <w:tcPr>
            <w:tcW w:w="562" w:type="dxa"/>
            <w:vAlign w:val="center"/>
          </w:tcPr>
          <w:p w14:paraId="1809EBD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58</w:t>
            </w:r>
          </w:p>
        </w:tc>
        <w:tc>
          <w:tcPr>
            <w:tcW w:w="3515" w:type="dxa"/>
            <w:vAlign w:val="center"/>
          </w:tcPr>
          <w:p w14:paraId="4FA8FCF4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Павильоны в торговом центре «Арбат» (4 павильона)</w:t>
            </w:r>
          </w:p>
        </w:tc>
        <w:tc>
          <w:tcPr>
            <w:tcW w:w="3289" w:type="dxa"/>
            <w:vAlign w:val="center"/>
          </w:tcPr>
          <w:p w14:paraId="51868661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0DE13C7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9D16611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0FD0DC9" w14:textId="028CACE4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 д.32</w:t>
            </w:r>
          </w:p>
        </w:tc>
        <w:tc>
          <w:tcPr>
            <w:tcW w:w="1701" w:type="dxa"/>
            <w:vAlign w:val="center"/>
          </w:tcPr>
          <w:p w14:paraId="2706962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95</w:t>
            </w:r>
          </w:p>
        </w:tc>
      </w:tr>
      <w:tr w:rsidR="00DC39A0" w:rsidRPr="004B1A7B" w14:paraId="3F4E4D74" w14:textId="77777777" w:rsidTr="004000B6">
        <w:tc>
          <w:tcPr>
            <w:tcW w:w="562" w:type="dxa"/>
            <w:vAlign w:val="center"/>
          </w:tcPr>
          <w:p w14:paraId="08C49311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59</w:t>
            </w:r>
          </w:p>
        </w:tc>
        <w:tc>
          <w:tcPr>
            <w:tcW w:w="3515" w:type="dxa"/>
            <w:vAlign w:val="center"/>
          </w:tcPr>
          <w:p w14:paraId="784AA9DF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Павильоны в бывшем здании Дома быта (6 павильонов)</w:t>
            </w:r>
          </w:p>
        </w:tc>
        <w:tc>
          <w:tcPr>
            <w:tcW w:w="3289" w:type="dxa"/>
            <w:vAlign w:val="center"/>
          </w:tcPr>
          <w:p w14:paraId="50DEB2F3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A83F5C3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24111F5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363C0C7" w14:textId="21457FB5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 д. 4а</w:t>
            </w:r>
          </w:p>
        </w:tc>
        <w:tc>
          <w:tcPr>
            <w:tcW w:w="1701" w:type="dxa"/>
            <w:vAlign w:val="center"/>
          </w:tcPr>
          <w:p w14:paraId="04E77A5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109</w:t>
            </w:r>
          </w:p>
        </w:tc>
      </w:tr>
      <w:tr w:rsidR="004000B6" w:rsidRPr="004B1A7B" w14:paraId="4EF16414" w14:textId="77777777" w:rsidTr="004000B6">
        <w:tc>
          <w:tcPr>
            <w:tcW w:w="562" w:type="dxa"/>
            <w:vAlign w:val="center"/>
          </w:tcPr>
          <w:p w14:paraId="718C2874" w14:textId="1D993C51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28F8F090" w14:textId="1AABBC3B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7131990E" w14:textId="4960DDE1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16C998A3" w14:textId="242CCE4B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DC39A0" w:rsidRPr="004B1A7B" w14:paraId="4D58D4EA" w14:textId="77777777" w:rsidTr="004000B6">
        <w:tc>
          <w:tcPr>
            <w:tcW w:w="562" w:type="dxa"/>
            <w:vAlign w:val="center"/>
          </w:tcPr>
          <w:p w14:paraId="39FE24C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60</w:t>
            </w:r>
          </w:p>
        </w:tc>
        <w:tc>
          <w:tcPr>
            <w:tcW w:w="3515" w:type="dxa"/>
            <w:vAlign w:val="center"/>
          </w:tcPr>
          <w:p w14:paraId="65D66ECA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Павильон «Цветы»</w:t>
            </w:r>
          </w:p>
        </w:tc>
        <w:tc>
          <w:tcPr>
            <w:tcW w:w="3289" w:type="dxa"/>
            <w:vAlign w:val="center"/>
          </w:tcPr>
          <w:p w14:paraId="435EDC28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930C592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F697BBF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E651C90" w14:textId="155A9742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 д.34</w:t>
            </w:r>
          </w:p>
        </w:tc>
        <w:tc>
          <w:tcPr>
            <w:tcW w:w="1701" w:type="dxa"/>
            <w:vAlign w:val="center"/>
          </w:tcPr>
          <w:p w14:paraId="3805B0B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</w:t>
            </w:r>
          </w:p>
        </w:tc>
      </w:tr>
      <w:tr w:rsidR="00DC39A0" w:rsidRPr="004B1A7B" w14:paraId="40E62D76" w14:textId="77777777" w:rsidTr="004000B6">
        <w:tc>
          <w:tcPr>
            <w:tcW w:w="562" w:type="dxa"/>
            <w:vAlign w:val="center"/>
          </w:tcPr>
          <w:p w14:paraId="63ECE195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61</w:t>
            </w:r>
          </w:p>
        </w:tc>
        <w:tc>
          <w:tcPr>
            <w:tcW w:w="3515" w:type="dxa"/>
            <w:vAlign w:val="center"/>
          </w:tcPr>
          <w:p w14:paraId="11970366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Базар «Ярмарка»</w:t>
            </w:r>
          </w:p>
          <w:p w14:paraId="696A139A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Магазин-продукты</w:t>
            </w:r>
          </w:p>
        </w:tc>
        <w:tc>
          <w:tcPr>
            <w:tcW w:w="3289" w:type="dxa"/>
            <w:vAlign w:val="center"/>
          </w:tcPr>
          <w:p w14:paraId="5E1294ED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9E822D7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F38D0B2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57EF9F3" w14:textId="1CBD24C8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 38</w:t>
            </w:r>
          </w:p>
        </w:tc>
        <w:tc>
          <w:tcPr>
            <w:tcW w:w="1701" w:type="dxa"/>
            <w:vAlign w:val="center"/>
          </w:tcPr>
          <w:p w14:paraId="1347B48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80</w:t>
            </w:r>
          </w:p>
        </w:tc>
      </w:tr>
      <w:tr w:rsidR="00DC39A0" w:rsidRPr="004B1A7B" w14:paraId="14E6727F" w14:textId="77777777" w:rsidTr="004000B6">
        <w:tc>
          <w:tcPr>
            <w:tcW w:w="562" w:type="dxa"/>
            <w:vAlign w:val="center"/>
          </w:tcPr>
          <w:p w14:paraId="596AD01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62</w:t>
            </w:r>
          </w:p>
        </w:tc>
        <w:tc>
          <w:tcPr>
            <w:tcW w:w="3515" w:type="dxa"/>
            <w:vAlign w:val="center"/>
          </w:tcPr>
          <w:p w14:paraId="71BE2CD1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Базар «Ярмарка» Павильон «Мясо»</w:t>
            </w:r>
          </w:p>
        </w:tc>
        <w:tc>
          <w:tcPr>
            <w:tcW w:w="3289" w:type="dxa"/>
            <w:vAlign w:val="center"/>
          </w:tcPr>
          <w:p w14:paraId="3D043049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64BD32F0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7563EB67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27CA30AF" w14:textId="61AAED71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Комсомольская, д. 38</w:t>
            </w:r>
          </w:p>
        </w:tc>
        <w:tc>
          <w:tcPr>
            <w:tcW w:w="1701" w:type="dxa"/>
            <w:vAlign w:val="center"/>
          </w:tcPr>
          <w:p w14:paraId="12BA6CA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60</w:t>
            </w:r>
          </w:p>
        </w:tc>
      </w:tr>
      <w:tr w:rsidR="00DC39A0" w:rsidRPr="004B1A7B" w14:paraId="203DCEA5" w14:textId="77777777" w:rsidTr="004000B6">
        <w:tc>
          <w:tcPr>
            <w:tcW w:w="562" w:type="dxa"/>
            <w:vAlign w:val="center"/>
          </w:tcPr>
          <w:p w14:paraId="67C33E5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63</w:t>
            </w:r>
          </w:p>
        </w:tc>
        <w:tc>
          <w:tcPr>
            <w:tcW w:w="3515" w:type="dxa"/>
            <w:vAlign w:val="center"/>
          </w:tcPr>
          <w:p w14:paraId="483B5F07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Базар «Ярмарка» крытое здание рынка, не эксплуатируемое</w:t>
            </w:r>
          </w:p>
        </w:tc>
        <w:tc>
          <w:tcPr>
            <w:tcW w:w="3289" w:type="dxa"/>
            <w:vAlign w:val="center"/>
          </w:tcPr>
          <w:p w14:paraId="36A26482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EF6A09A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7110C513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>,</w:t>
            </w:r>
          </w:p>
          <w:p w14:paraId="28B97E10" w14:textId="154AC914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 ул. Комсомольская, д. 38</w:t>
            </w:r>
          </w:p>
        </w:tc>
        <w:tc>
          <w:tcPr>
            <w:tcW w:w="1701" w:type="dxa"/>
            <w:vAlign w:val="center"/>
          </w:tcPr>
          <w:p w14:paraId="6F26029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300</w:t>
            </w:r>
          </w:p>
        </w:tc>
      </w:tr>
      <w:tr w:rsidR="00DC39A0" w:rsidRPr="004B1A7B" w14:paraId="3F325697" w14:textId="77777777" w:rsidTr="004000B6">
        <w:tc>
          <w:tcPr>
            <w:tcW w:w="562" w:type="dxa"/>
            <w:vAlign w:val="center"/>
          </w:tcPr>
          <w:p w14:paraId="7E2D528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64</w:t>
            </w:r>
          </w:p>
        </w:tc>
        <w:tc>
          <w:tcPr>
            <w:tcW w:w="3515" w:type="dxa"/>
            <w:vAlign w:val="center"/>
          </w:tcPr>
          <w:p w14:paraId="2BC4D76C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Салон сотовой связи</w:t>
            </w:r>
          </w:p>
        </w:tc>
        <w:tc>
          <w:tcPr>
            <w:tcW w:w="3289" w:type="dxa"/>
            <w:vAlign w:val="center"/>
          </w:tcPr>
          <w:p w14:paraId="31894A5D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7AF6A8D9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D53B797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98908CD" w14:textId="2B656EAD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Гражданская, д. 1а</w:t>
            </w:r>
          </w:p>
        </w:tc>
        <w:tc>
          <w:tcPr>
            <w:tcW w:w="1701" w:type="dxa"/>
            <w:vAlign w:val="center"/>
          </w:tcPr>
          <w:p w14:paraId="59236DA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4000B6" w:rsidRPr="004B1A7B" w14:paraId="3E881FF5" w14:textId="77777777" w:rsidTr="00D7233C">
        <w:trPr>
          <w:trHeight w:val="1150"/>
        </w:trPr>
        <w:tc>
          <w:tcPr>
            <w:tcW w:w="562" w:type="dxa"/>
            <w:vAlign w:val="center"/>
          </w:tcPr>
          <w:p w14:paraId="0930BE2B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65</w:t>
            </w:r>
          </w:p>
        </w:tc>
        <w:tc>
          <w:tcPr>
            <w:tcW w:w="3515" w:type="dxa"/>
            <w:vAlign w:val="center"/>
          </w:tcPr>
          <w:p w14:paraId="2DFC2CE6" w14:textId="77777777" w:rsidR="004000B6" w:rsidRPr="004B1A7B" w:rsidRDefault="004000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Салон сотовой связи +7</w:t>
            </w:r>
          </w:p>
        </w:tc>
        <w:tc>
          <w:tcPr>
            <w:tcW w:w="3289" w:type="dxa"/>
            <w:vAlign w:val="center"/>
          </w:tcPr>
          <w:p w14:paraId="248883AB" w14:textId="77777777" w:rsidR="004000B6" w:rsidRPr="004B1A7B" w:rsidRDefault="004000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42FED99" w14:textId="77777777" w:rsidR="004000B6" w:rsidRPr="004B1A7B" w:rsidRDefault="004000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5DBABC14" w14:textId="77777777" w:rsidR="004000B6" w:rsidRPr="004B1A7B" w:rsidRDefault="004000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3E532CA7" w14:textId="5FCE3FA1" w:rsidR="004000B6" w:rsidRPr="004B1A7B" w:rsidRDefault="004000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2а/2</w:t>
            </w:r>
          </w:p>
        </w:tc>
        <w:tc>
          <w:tcPr>
            <w:tcW w:w="1701" w:type="dxa"/>
            <w:vAlign w:val="center"/>
          </w:tcPr>
          <w:p w14:paraId="17E4C5E2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36</w:t>
            </w:r>
          </w:p>
        </w:tc>
      </w:tr>
      <w:tr w:rsidR="00DC39A0" w:rsidRPr="004B1A7B" w14:paraId="6965824B" w14:textId="77777777" w:rsidTr="004000B6">
        <w:tc>
          <w:tcPr>
            <w:tcW w:w="562" w:type="dxa"/>
            <w:vAlign w:val="center"/>
          </w:tcPr>
          <w:p w14:paraId="073EBDF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66</w:t>
            </w:r>
          </w:p>
        </w:tc>
        <w:tc>
          <w:tcPr>
            <w:tcW w:w="3515" w:type="dxa"/>
            <w:vAlign w:val="center"/>
          </w:tcPr>
          <w:p w14:paraId="0D0A7CE8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Пункт выдачи «</w:t>
            </w:r>
            <w:r w:rsidRPr="004B1A7B">
              <w:rPr>
                <w:rFonts w:eastAsia="Calibri"/>
                <w:kern w:val="2"/>
                <w:lang w:val="en-US"/>
              </w:rPr>
              <w:t>Wildberries</w:t>
            </w:r>
            <w:r w:rsidRPr="004B1A7B">
              <w:rPr>
                <w:rFonts w:eastAsia="Calibri"/>
                <w:kern w:val="2"/>
              </w:rPr>
              <w:t>», «</w:t>
            </w:r>
            <w:r w:rsidRPr="004B1A7B">
              <w:rPr>
                <w:rFonts w:eastAsia="Calibri"/>
                <w:kern w:val="2"/>
                <w:lang w:val="en-US"/>
              </w:rPr>
              <w:t>Ozon</w:t>
            </w:r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28B9F011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03B756D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1A6FC93A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6669164" w14:textId="4909DCFE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2а/2</w:t>
            </w:r>
          </w:p>
        </w:tc>
        <w:tc>
          <w:tcPr>
            <w:tcW w:w="1701" w:type="dxa"/>
            <w:vAlign w:val="center"/>
          </w:tcPr>
          <w:p w14:paraId="07E4A39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DC39A0" w:rsidRPr="004B1A7B" w14:paraId="216D3438" w14:textId="77777777" w:rsidTr="004000B6">
        <w:tc>
          <w:tcPr>
            <w:tcW w:w="562" w:type="dxa"/>
            <w:vAlign w:val="center"/>
          </w:tcPr>
          <w:p w14:paraId="7644634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67</w:t>
            </w:r>
          </w:p>
        </w:tc>
        <w:tc>
          <w:tcPr>
            <w:tcW w:w="3515" w:type="dxa"/>
            <w:vAlign w:val="center"/>
          </w:tcPr>
          <w:p w14:paraId="38A20B3D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Пункт выдачи «</w:t>
            </w:r>
            <w:r w:rsidRPr="004B1A7B">
              <w:rPr>
                <w:rFonts w:eastAsia="Calibri"/>
                <w:kern w:val="2"/>
                <w:lang w:val="en-US"/>
              </w:rPr>
              <w:t>Wildberries</w:t>
            </w:r>
            <w:r w:rsidRPr="004B1A7B">
              <w:rPr>
                <w:rFonts w:eastAsia="Calibri"/>
                <w:kern w:val="2"/>
              </w:rPr>
              <w:t>», «</w:t>
            </w:r>
            <w:r w:rsidRPr="004B1A7B">
              <w:rPr>
                <w:rFonts w:eastAsia="Calibri"/>
                <w:kern w:val="2"/>
                <w:lang w:val="en-US"/>
              </w:rPr>
              <w:t>Ozon</w:t>
            </w:r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07755485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B381FA6" w14:textId="77777777" w:rsidR="00100CB1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20AED73" w14:textId="77777777" w:rsidR="001D07B6" w:rsidRPr="004B1A7B" w:rsidRDefault="00100CB1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B95F8A7" w14:textId="4D877E73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Советская, д. 47</w:t>
            </w:r>
          </w:p>
        </w:tc>
        <w:tc>
          <w:tcPr>
            <w:tcW w:w="1701" w:type="dxa"/>
            <w:vAlign w:val="center"/>
          </w:tcPr>
          <w:p w14:paraId="0371022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50</w:t>
            </w:r>
          </w:p>
        </w:tc>
      </w:tr>
      <w:tr w:rsidR="00DC39A0" w:rsidRPr="004B1A7B" w14:paraId="730A2AC1" w14:textId="77777777" w:rsidTr="004000B6">
        <w:tc>
          <w:tcPr>
            <w:tcW w:w="562" w:type="dxa"/>
            <w:vAlign w:val="center"/>
          </w:tcPr>
          <w:p w14:paraId="757900D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68</w:t>
            </w:r>
          </w:p>
        </w:tc>
        <w:tc>
          <w:tcPr>
            <w:tcW w:w="3515" w:type="dxa"/>
            <w:vAlign w:val="center"/>
          </w:tcPr>
          <w:p w14:paraId="3E22104C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Пункт выдачи «</w:t>
            </w:r>
            <w:r w:rsidRPr="004B1A7B">
              <w:rPr>
                <w:rFonts w:eastAsia="Calibri"/>
                <w:kern w:val="2"/>
                <w:lang w:val="en-US"/>
              </w:rPr>
              <w:t>Wildberries</w:t>
            </w:r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0F8A74C8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DAEC592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AD713E8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3BD80582" w14:textId="58442F4A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Гражданская д.30</w:t>
            </w:r>
          </w:p>
        </w:tc>
        <w:tc>
          <w:tcPr>
            <w:tcW w:w="1701" w:type="dxa"/>
            <w:vAlign w:val="center"/>
          </w:tcPr>
          <w:p w14:paraId="69581428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056ACB66" w14:textId="77777777" w:rsidTr="004000B6">
        <w:tc>
          <w:tcPr>
            <w:tcW w:w="562" w:type="dxa"/>
            <w:vAlign w:val="center"/>
          </w:tcPr>
          <w:p w14:paraId="6817215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69</w:t>
            </w:r>
          </w:p>
        </w:tc>
        <w:tc>
          <w:tcPr>
            <w:tcW w:w="3515" w:type="dxa"/>
            <w:vAlign w:val="center"/>
          </w:tcPr>
          <w:p w14:paraId="5A67619F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Филиал «Аптека №32» АО «Курская фармация»</w:t>
            </w:r>
          </w:p>
        </w:tc>
        <w:tc>
          <w:tcPr>
            <w:tcW w:w="3289" w:type="dxa"/>
            <w:vAlign w:val="center"/>
          </w:tcPr>
          <w:p w14:paraId="0D8BD401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850EB1A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5D66683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B18E821" w14:textId="382385F2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Октябрьская, д. 15</w:t>
            </w:r>
          </w:p>
        </w:tc>
        <w:tc>
          <w:tcPr>
            <w:tcW w:w="1701" w:type="dxa"/>
            <w:vAlign w:val="center"/>
          </w:tcPr>
          <w:p w14:paraId="158E0BE3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64,2</w:t>
            </w:r>
          </w:p>
        </w:tc>
      </w:tr>
      <w:tr w:rsidR="00DC39A0" w:rsidRPr="004B1A7B" w14:paraId="59E87B5B" w14:textId="77777777" w:rsidTr="004000B6">
        <w:tc>
          <w:tcPr>
            <w:tcW w:w="562" w:type="dxa"/>
            <w:vAlign w:val="center"/>
          </w:tcPr>
          <w:p w14:paraId="6D09C9E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70</w:t>
            </w:r>
          </w:p>
        </w:tc>
        <w:tc>
          <w:tcPr>
            <w:tcW w:w="3515" w:type="dxa"/>
            <w:vAlign w:val="center"/>
          </w:tcPr>
          <w:p w14:paraId="2B940940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11A2CCBF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D95717D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7FB37F6F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9339DCF" w14:textId="4D278203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1а</w:t>
            </w:r>
          </w:p>
        </w:tc>
        <w:tc>
          <w:tcPr>
            <w:tcW w:w="1701" w:type="dxa"/>
            <w:vAlign w:val="center"/>
          </w:tcPr>
          <w:p w14:paraId="7C3A0BE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30</w:t>
            </w:r>
          </w:p>
        </w:tc>
      </w:tr>
      <w:tr w:rsidR="00DC39A0" w:rsidRPr="004B1A7B" w14:paraId="31A93294" w14:textId="77777777" w:rsidTr="004000B6">
        <w:tc>
          <w:tcPr>
            <w:tcW w:w="562" w:type="dxa"/>
            <w:vAlign w:val="center"/>
          </w:tcPr>
          <w:p w14:paraId="46D1406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71</w:t>
            </w:r>
          </w:p>
        </w:tc>
        <w:tc>
          <w:tcPr>
            <w:tcW w:w="3515" w:type="dxa"/>
            <w:vAlign w:val="center"/>
          </w:tcPr>
          <w:p w14:paraId="64A184CA" w14:textId="77777777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7E743BC5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4C25FBF6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277D6D3" w14:textId="77777777" w:rsidR="001D07B6" w:rsidRPr="004B1A7B" w:rsidRDefault="001D07B6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3702881" w14:textId="242CB711" w:rsidR="00DC39A0" w:rsidRPr="004B1A7B" w:rsidRDefault="00DC39A0" w:rsidP="004000B6">
            <w:pPr>
              <w:spacing w:line="242" w:lineRule="auto"/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4а</w:t>
            </w:r>
          </w:p>
        </w:tc>
        <w:tc>
          <w:tcPr>
            <w:tcW w:w="1701" w:type="dxa"/>
            <w:vAlign w:val="center"/>
          </w:tcPr>
          <w:p w14:paraId="20CE9EA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33</w:t>
            </w:r>
          </w:p>
        </w:tc>
      </w:tr>
      <w:tr w:rsidR="004000B6" w:rsidRPr="004B1A7B" w14:paraId="5C51259B" w14:textId="77777777" w:rsidTr="004000B6">
        <w:tc>
          <w:tcPr>
            <w:tcW w:w="562" w:type="dxa"/>
            <w:vAlign w:val="center"/>
          </w:tcPr>
          <w:p w14:paraId="5BC3D4A9" w14:textId="301C7FAE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1</w:t>
            </w:r>
          </w:p>
        </w:tc>
        <w:tc>
          <w:tcPr>
            <w:tcW w:w="3515" w:type="dxa"/>
            <w:vAlign w:val="center"/>
          </w:tcPr>
          <w:p w14:paraId="02C247B7" w14:textId="505B0961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289" w:type="dxa"/>
            <w:vAlign w:val="center"/>
          </w:tcPr>
          <w:p w14:paraId="7245F5AB" w14:textId="4F83BFE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1701" w:type="dxa"/>
            <w:vAlign w:val="center"/>
          </w:tcPr>
          <w:p w14:paraId="00EE9830" w14:textId="0C65EFD1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DC39A0" w:rsidRPr="004B1A7B" w14:paraId="5AF42E3E" w14:textId="77777777" w:rsidTr="004000B6">
        <w:tc>
          <w:tcPr>
            <w:tcW w:w="562" w:type="dxa"/>
            <w:vAlign w:val="center"/>
          </w:tcPr>
          <w:p w14:paraId="43061D4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72</w:t>
            </w:r>
          </w:p>
        </w:tc>
        <w:tc>
          <w:tcPr>
            <w:tcW w:w="3515" w:type="dxa"/>
            <w:vAlign w:val="center"/>
          </w:tcPr>
          <w:p w14:paraId="5C9EDC0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31D1C272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571D65CE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7A7EBE3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56BD634" w14:textId="2A7939B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2</w:t>
            </w:r>
          </w:p>
        </w:tc>
        <w:tc>
          <w:tcPr>
            <w:tcW w:w="1701" w:type="dxa"/>
            <w:vAlign w:val="center"/>
          </w:tcPr>
          <w:p w14:paraId="250564A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15</w:t>
            </w:r>
          </w:p>
        </w:tc>
      </w:tr>
      <w:tr w:rsidR="00DC39A0" w:rsidRPr="004B1A7B" w14:paraId="78D42085" w14:textId="77777777" w:rsidTr="004000B6">
        <w:tc>
          <w:tcPr>
            <w:tcW w:w="562" w:type="dxa"/>
            <w:vAlign w:val="center"/>
          </w:tcPr>
          <w:p w14:paraId="649EE1DA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73</w:t>
            </w:r>
          </w:p>
        </w:tc>
        <w:tc>
          <w:tcPr>
            <w:tcW w:w="3515" w:type="dxa"/>
            <w:vAlign w:val="center"/>
          </w:tcPr>
          <w:p w14:paraId="3E4B668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 «</w:t>
            </w:r>
            <w:proofErr w:type="spellStart"/>
            <w:r w:rsidRPr="004B1A7B">
              <w:rPr>
                <w:rFonts w:eastAsia="Calibri"/>
                <w:kern w:val="2"/>
              </w:rPr>
              <w:t>Социалочка</w:t>
            </w:r>
            <w:proofErr w:type="spellEnd"/>
            <w:r w:rsidRPr="004B1A7B">
              <w:rPr>
                <w:rFonts w:eastAsia="Calibri"/>
                <w:kern w:val="2"/>
              </w:rPr>
              <w:t>»</w:t>
            </w:r>
          </w:p>
        </w:tc>
        <w:tc>
          <w:tcPr>
            <w:tcW w:w="3289" w:type="dxa"/>
            <w:vAlign w:val="center"/>
          </w:tcPr>
          <w:p w14:paraId="7AB1ADAA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D6050F1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3CC934C8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6DA905F5" w14:textId="5011251A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Ленина, д. 4</w:t>
            </w:r>
          </w:p>
        </w:tc>
        <w:tc>
          <w:tcPr>
            <w:tcW w:w="1701" w:type="dxa"/>
            <w:vAlign w:val="center"/>
          </w:tcPr>
          <w:p w14:paraId="08567BB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60</w:t>
            </w:r>
          </w:p>
        </w:tc>
      </w:tr>
      <w:tr w:rsidR="00DC39A0" w:rsidRPr="004B1A7B" w14:paraId="74D015EC" w14:textId="77777777" w:rsidTr="004000B6">
        <w:tc>
          <w:tcPr>
            <w:tcW w:w="562" w:type="dxa"/>
            <w:vAlign w:val="center"/>
          </w:tcPr>
          <w:p w14:paraId="7CF08BBE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74</w:t>
            </w:r>
          </w:p>
        </w:tc>
        <w:tc>
          <w:tcPr>
            <w:tcW w:w="3515" w:type="dxa"/>
            <w:vAlign w:val="center"/>
          </w:tcPr>
          <w:p w14:paraId="332DFAE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55ED811D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137F154C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64692CA1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0600162A" w14:textId="0DFAAA6F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Комсомольская, д.</w:t>
            </w:r>
            <w:r w:rsidRPr="004B1A7B">
              <w:rPr>
                <w:rFonts w:eastAsia="Calibri"/>
                <w:kern w:val="2"/>
                <w:sz w:val="24"/>
                <w:szCs w:val="24"/>
              </w:rPr>
              <w:t> </w:t>
            </w:r>
            <w:r w:rsidRPr="004B1A7B">
              <w:rPr>
                <w:rFonts w:eastAsia="Calibri"/>
                <w:kern w:val="2"/>
              </w:rPr>
              <w:t>32</w:t>
            </w:r>
          </w:p>
        </w:tc>
        <w:tc>
          <w:tcPr>
            <w:tcW w:w="1701" w:type="dxa"/>
            <w:vAlign w:val="center"/>
          </w:tcPr>
          <w:p w14:paraId="4C5F085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25</w:t>
            </w:r>
          </w:p>
        </w:tc>
      </w:tr>
      <w:tr w:rsidR="00DC39A0" w:rsidRPr="004B1A7B" w14:paraId="5FF5386F" w14:textId="77777777" w:rsidTr="004000B6">
        <w:tc>
          <w:tcPr>
            <w:tcW w:w="562" w:type="dxa"/>
            <w:vAlign w:val="center"/>
          </w:tcPr>
          <w:p w14:paraId="6DE5E589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75</w:t>
            </w:r>
          </w:p>
        </w:tc>
        <w:tc>
          <w:tcPr>
            <w:tcW w:w="3515" w:type="dxa"/>
            <w:vAlign w:val="center"/>
          </w:tcPr>
          <w:p w14:paraId="27A39AB4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19AC796E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08BB40EA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654936F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4A72AE73" w14:textId="31E20131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ул. </w:t>
            </w:r>
            <w:proofErr w:type="spellStart"/>
            <w:r w:rsidRPr="004B1A7B">
              <w:rPr>
                <w:rFonts w:eastAsia="Calibri"/>
                <w:kern w:val="2"/>
              </w:rPr>
              <w:t>Граждансная</w:t>
            </w:r>
            <w:proofErr w:type="spellEnd"/>
            <w:r w:rsidRPr="004B1A7B">
              <w:rPr>
                <w:rFonts w:eastAsia="Calibri"/>
                <w:kern w:val="2"/>
              </w:rPr>
              <w:t>, д. 2</w:t>
            </w:r>
          </w:p>
        </w:tc>
        <w:tc>
          <w:tcPr>
            <w:tcW w:w="1701" w:type="dxa"/>
            <w:vAlign w:val="center"/>
          </w:tcPr>
          <w:p w14:paraId="2C9B616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24,2</w:t>
            </w:r>
          </w:p>
        </w:tc>
      </w:tr>
      <w:tr w:rsidR="00DC39A0" w:rsidRPr="004B1A7B" w14:paraId="4E1A4EA0" w14:textId="77777777" w:rsidTr="004000B6">
        <w:tc>
          <w:tcPr>
            <w:tcW w:w="562" w:type="dxa"/>
            <w:vAlign w:val="center"/>
          </w:tcPr>
          <w:p w14:paraId="5D82F01C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76</w:t>
            </w:r>
          </w:p>
        </w:tc>
        <w:tc>
          <w:tcPr>
            <w:tcW w:w="3515" w:type="dxa"/>
            <w:vAlign w:val="center"/>
          </w:tcPr>
          <w:p w14:paraId="034250B2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04C91F98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2CDC39D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2D7E18A5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221E6D12" w14:textId="35A8F2F9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Советская, д. 34</w:t>
            </w:r>
          </w:p>
        </w:tc>
        <w:tc>
          <w:tcPr>
            <w:tcW w:w="1701" w:type="dxa"/>
            <w:vAlign w:val="center"/>
          </w:tcPr>
          <w:p w14:paraId="044B0C0F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25</w:t>
            </w:r>
          </w:p>
        </w:tc>
      </w:tr>
      <w:tr w:rsidR="004000B6" w:rsidRPr="004B1A7B" w14:paraId="2E2A06CA" w14:textId="77777777" w:rsidTr="004153B5">
        <w:trPr>
          <w:trHeight w:val="1150"/>
        </w:trPr>
        <w:tc>
          <w:tcPr>
            <w:tcW w:w="562" w:type="dxa"/>
            <w:vAlign w:val="center"/>
          </w:tcPr>
          <w:p w14:paraId="62472C49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77</w:t>
            </w:r>
          </w:p>
        </w:tc>
        <w:tc>
          <w:tcPr>
            <w:tcW w:w="3515" w:type="dxa"/>
            <w:vAlign w:val="center"/>
          </w:tcPr>
          <w:p w14:paraId="5F7AD664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Аптечный пункт</w:t>
            </w:r>
          </w:p>
        </w:tc>
        <w:tc>
          <w:tcPr>
            <w:tcW w:w="3289" w:type="dxa"/>
            <w:vAlign w:val="center"/>
          </w:tcPr>
          <w:p w14:paraId="76F4E91B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2C9FA420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03682816" w14:textId="77777777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муниципальное образование «поселок Пристень», </w:t>
            </w:r>
          </w:p>
          <w:p w14:paraId="067FAD6C" w14:textId="4DD679E8" w:rsidR="004000B6" w:rsidRPr="004B1A7B" w:rsidRDefault="004000B6" w:rsidP="00B22F8D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Кирова, д. 65</w:t>
            </w:r>
          </w:p>
        </w:tc>
        <w:tc>
          <w:tcPr>
            <w:tcW w:w="1701" w:type="dxa"/>
            <w:vAlign w:val="center"/>
          </w:tcPr>
          <w:p w14:paraId="6B2CBBB5" w14:textId="77777777" w:rsidR="004000B6" w:rsidRPr="004B1A7B" w:rsidRDefault="004000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40</w:t>
            </w:r>
          </w:p>
        </w:tc>
      </w:tr>
      <w:tr w:rsidR="00DC39A0" w:rsidRPr="004B1A7B" w14:paraId="1684EBC3" w14:textId="77777777" w:rsidTr="004000B6">
        <w:trPr>
          <w:trHeight w:val="1250"/>
        </w:trPr>
        <w:tc>
          <w:tcPr>
            <w:tcW w:w="562" w:type="dxa"/>
            <w:vAlign w:val="center"/>
          </w:tcPr>
          <w:p w14:paraId="1D534CED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78</w:t>
            </w:r>
          </w:p>
        </w:tc>
        <w:tc>
          <w:tcPr>
            <w:tcW w:w="3515" w:type="dxa"/>
            <w:vAlign w:val="center"/>
          </w:tcPr>
          <w:p w14:paraId="1FBAD5E6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proofErr w:type="spellStart"/>
            <w:r w:rsidRPr="004B1A7B">
              <w:rPr>
                <w:rFonts w:eastAsia="Calibri"/>
                <w:kern w:val="2"/>
              </w:rPr>
              <w:t>Ветаптека</w:t>
            </w:r>
            <w:proofErr w:type="spellEnd"/>
            <w:r w:rsidRPr="004B1A7B">
              <w:rPr>
                <w:rFonts w:eastAsia="Calibri"/>
                <w:kern w:val="2"/>
              </w:rPr>
              <w:t xml:space="preserve"> (район рынка)</w:t>
            </w:r>
          </w:p>
        </w:tc>
        <w:tc>
          <w:tcPr>
            <w:tcW w:w="3289" w:type="dxa"/>
            <w:vAlign w:val="center"/>
          </w:tcPr>
          <w:p w14:paraId="6B979912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Курская область, </w:t>
            </w:r>
          </w:p>
          <w:p w14:paraId="31D82CD8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 xml:space="preserve">Пристенский район, </w:t>
            </w:r>
          </w:p>
          <w:p w14:paraId="4E5E4025" w14:textId="77777777" w:rsidR="001D07B6" w:rsidRPr="004B1A7B" w:rsidRDefault="001D07B6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муниципальное образование «поселок Пристень»</w:t>
            </w:r>
            <w:r w:rsidR="00DC39A0" w:rsidRPr="004B1A7B">
              <w:rPr>
                <w:rFonts w:eastAsia="Calibri"/>
                <w:kern w:val="2"/>
              </w:rPr>
              <w:t xml:space="preserve">, </w:t>
            </w:r>
          </w:p>
          <w:p w14:paraId="5DAC9C10" w14:textId="13D4E170" w:rsidR="00CA755F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ул. Комсомольская</w:t>
            </w:r>
          </w:p>
        </w:tc>
        <w:tc>
          <w:tcPr>
            <w:tcW w:w="1701" w:type="dxa"/>
            <w:vAlign w:val="center"/>
          </w:tcPr>
          <w:p w14:paraId="41EC04E7" w14:textId="77777777" w:rsidR="00DC39A0" w:rsidRPr="004B1A7B" w:rsidRDefault="00DC39A0" w:rsidP="00CA1275">
            <w:pPr>
              <w:jc w:val="center"/>
              <w:rPr>
                <w:rFonts w:eastAsia="Calibri"/>
                <w:kern w:val="2"/>
              </w:rPr>
            </w:pPr>
            <w:r w:rsidRPr="004B1A7B">
              <w:rPr>
                <w:rFonts w:eastAsia="Calibri"/>
                <w:kern w:val="2"/>
              </w:rPr>
              <w:t>18</w:t>
            </w:r>
          </w:p>
        </w:tc>
      </w:tr>
    </w:tbl>
    <w:p w14:paraId="04554327" w14:textId="77777777" w:rsidR="00DC39A0" w:rsidRPr="004B1A7B" w:rsidRDefault="00DC39A0" w:rsidP="00DC39A0">
      <w:pPr>
        <w:keepNext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bookmarkStart w:id="38" w:name="_Hlk136440536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bookmarkEnd w:id="38"/>
    <w:p w14:paraId="55FDE231" w14:textId="77777777" w:rsidR="00DC39A0" w:rsidRPr="004B1A7B" w:rsidRDefault="00DC39A0" w:rsidP="004000B6">
      <w:pPr>
        <w:keepNext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таблицу 18 «Административно-деловые и коммунальные объекты п. Пристень» подраздела «Административно-деловые, коммунальные объекты» изложить в следующей редакции:</w:t>
      </w:r>
    </w:p>
    <w:p w14:paraId="06F3D616" w14:textId="77777777" w:rsidR="00DC39A0" w:rsidRPr="004B1A7B" w:rsidRDefault="00DC39A0" w:rsidP="004000B6">
      <w:pPr>
        <w:keepNext/>
        <w:spacing w:after="0" w:line="235" w:lineRule="auto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4B1A7B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Таблица 18 – Перечень объектов торговли муниципального образования «поселок Пристень» Пристенского района Курской области</w:t>
      </w:r>
    </w:p>
    <w:p w14:paraId="5368AF9B" w14:textId="77777777" w:rsidR="00DC39A0" w:rsidRPr="004B1A7B" w:rsidRDefault="00DC39A0" w:rsidP="004000B6">
      <w:pPr>
        <w:keepNext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tbl>
      <w:tblPr>
        <w:tblW w:w="9064" w:type="dxa"/>
        <w:jc w:val="center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59"/>
        <w:gridCol w:w="3828"/>
        <w:gridCol w:w="2693"/>
        <w:gridCol w:w="1984"/>
      </w:tblGrid>
      <w:tr w:rsidR="00DC39A0" w:rsidRPr="004B1A7B" w14:paraId="6E212368" w14:textId="77777777" w:rsidTr="004000B6">
        <w:trPr>
          <w:trHeight w:val="85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225AE30" w14:textId="77777777" w:rsidR="00DC39A0" w:rsidRPr="004B1A7B" w:rsidRDefault="00DC39A0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№ п/п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A986252" w14:textId="77777777" w:rsidR="00DC39A0" w:rsidRPr="004B1A7B" w:rsidRDefault="00DC39A0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spacing w:val="-2"/>
                <w:kern w:val="2"/>
                <w:sz w:val="20"/>
                <w:szCs w:val="20"/>
              </w:rPr>
              <w:t>Наименование учреждения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300B96F" w14:textId="6536351E" w:rsidR="00DC39A0" w:rsidRPr="004B1A7B" w:rsidRDefault="00CA755F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spacing w:val="-3"/>
                <w:kern w:val="2"/>
                <w:sz w:val="20"/>
                <w:szCs w:val="20"/>
              </w:rPr>
              <w:t>Место нахождения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D6A267" w14:textId="77777777" w:rsidR="00DC39A0" w:rsidRPr="004B1A7B" w:rsidRDefault="00DC39A0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 xml:space="preserve">Год </w:t>
            </w:r>
            <w:r w:rsidRPr="004B1A7B">
              <w:rPr>
                <w:rFonts w:ascii="Times New Roman" w:eastAsia="Calibri" w:hAnsi="Times New Roman" w:cs="Times New Roman"/>
                <w:b/>
                <w:spacing w:val="-4"/>
                <w:kern w:val="2"/>
                <w:sz w:val="20"/>
                <w:szCs w:val="20"/>
              </w:rPr>
              <w:t>постройки</w:t>
            </w:r>
          </w:p>
        </w:tc>
      </w:tr>
      <w:tr w:rsidR="004062C4" w:rsidRPr="004B1A7B" w14:paraId="46E2BA48" w14:textId="77777777" w:rsidTr="004000B6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DB1DC88" w14:textId="6AB1740F" w:rsidR="004062C4" w:rsidRPr="004B1A7B" w:rsidRDefault="004062C4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1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B662E10" w14:textId="34BE5D82" w:rsidR="004062C4" w:rsidRPr="004B1A7B" w:rsidRDefault="004062C4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Cs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pacing w:val="-2"/>
                <w:kern w:val="2"/>
                <w:sz w:val="20"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A0201CA" w14:textId="061619F3" w:rsidR="004062C4" w:rsidRPr="004B1A7B" w:rsidRDefault="004062C4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Cs/>
                <w:spacing w:val="-3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pacing w:val="-3"/>
                <w:kern w:val="2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A0B8464" w14:textId="18EE2AF7" w:rsidR="004062C4" w:rsidRPr="004B1A7B" w:rsidRDefault="004062C4" w:rsidP="004000B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4</w:t>
            </w:r>
          </w:p>
        </w:tc>
      </w:tr>
      <w:tr w:rsidR="00DC39A0" w:rsidRPr="004B1A7B" w14:paraId="719696EB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8582C65" w14:textId="77777777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9ABC97A" w14:textId="77777777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Прокуратура Пристенского района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90978CC" w14:textId="77777777" w:rsidR="00CA755F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Курская область, </w:t>
            </w:r>
          </w:p>
          <w:p w14:paraId="4B6BDBA3" w14:textId="77777777" w:rsidR="00CA755F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0E5D1C4C" w14:textId="45C51F95" w:rsidR="00DC39A0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муниципальное образование «поселок Пристень», у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л.</w:t>
            </w: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 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Советская</w:t>
            </w: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д.</w:t>
            </w: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35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5135452" w14:textId="2BA2506B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6B95691F" w14:textId="77777777" w:rsidTr="004000B6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9289A00" w14:textId="77777777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5A8C9BD" w14:textId="77777777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ИФНС России по Курской области № 7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88966D3" w14:textId="77777777" w:rsidR="00CA755F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Курская область, </w:t>
            </w:r>
          </w:p>
          <w:p w14:paraId="1A3A6394" w14:textId="77777777" w:rsidR="00CA755F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743A9F8F" w14:textId="77777777" w:rsidR="00CA755F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17504C67" w14:textId="45B3915B" w:rsidR="00DC39A0" w:rsidRPr="004B1A7B" w:rsidRDefault="00CA755F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л. Ленина</w:t>
            </w: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д.</w:t>
            </w:r>
            <w:r w:rsidR="008D3E02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E8FBEBE" w14:textId="77777777" w:rsidR="00DC39A0" w:rsidRPr="004B1A7B" w:rsidRDefault="00DC39A0" w:rsidP="004000B6">
            <w:pPr>
              <w:keepLines/>
              <w:spacing w:after="0" w:line="23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2008</w:t>
            </w:r>
          </w:p>
        </w:tc>
      </w:tr>
      <w:tr w:rsidR="004000B6" w:rsidRPr="004B1A7B" w14:paraId="27AD0531" w14:textId="77777777" w:rsidTr="004000B6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1A9F6F2" w14:textId="30801DD1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0738FFC" w14:textId="3E049572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C6789DD" w14:textId="50E60AEF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B20E2E4" w14:textId="243E4878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</w:tr>
      <w:tr w:rsidR="00DC39A0" w:rsidRPr="004B1A7B" w14:paraId="09128C82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DEEABE4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8453DBE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Отдел № 19 управления казначейства по Курской области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C12A868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Курская область, </w:t>
            </w:r>
          </w:p>
          <w:p w14:paraId="72D3AA7E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3E0A6EA3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035E7BCB" w14:textId="038CA571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л. Ленина</w:t>
            </w:r>
            <w:r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д.</w:t>
            </w:r>
            <w:r w:rsidR="008D3E02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spacing w:val="-2"/>
                <w:kern w:val="2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ABFBF16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2008</w:t>
            </w:r>
          </w:p>
        </w:tc>
      </w:tr>
      <w:tr w:rsidR="00DC39A0" w:rsidRPr="004B1A7B" w14:paraId="515CBC7B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A4FEB7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FCC81C0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Администрация Пристенского района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A992583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0040D4C1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7D3C203A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639AA9B2" w14:textId="3D7527EB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Ленина</w:t>
            </w: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д.5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F6CF0C0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1979</w:t>
            </w:r>
          </w:p>
        </w:tc>
      </w:tr>
      <w:tr w:rsidR="00DC39A0" w:rsidRPr="004B1A7B" w14:paraId="070D3671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DB7A681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97B8B50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Административное здание (АО «Россельхозбанк», Клиентская служба Пенсионного фонда, МКУ «Централизованная бухгалтерия»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936E9CF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2AB48CCE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40BDAB7E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539C5DFE" w14:textId="06AD485C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Ленина, д. 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0CEC2A0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1985</w:t>
            </w:r>
          </w:p>
        </w:tc>
      </w:tr>
      <w:tr w:rsidR="00DC39A0" w:rsidRPr="004B1A7B" w14:paraId="116835CB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0EE3703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DC13D23" w14:textId="16465DC1" w:rsidR="00DC39A0" w:rsidRPr="004B1A7B" w:rsidRDefault="004000B6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Доп. офис</w:t>
            </w:r>
            <w:r w:rsidR="00DC39A0"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 xml:space="preserve"> Сбербанка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10C357A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1C6C4B1C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1B4739D7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295359C2" w14:textId="528925E1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Ленина</w:t>
            </w: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д.</w:t>
            </w: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DA72CA2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2012</w:t>
            </w:r>
          </w:p>
        </w:tc>
      </w:tr>
      <w:tr w:rsidR="00DC39A0" w:rsidRPr="004B1A7B" w14:paraId="2C31BD44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5E478CC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8FB11F7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Деловой центр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9237138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7FBB2591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6F8185B3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22ECDAC4" w14:textId="33594A85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Ленина</w:t>
            </w: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3916738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1982</w:t>
            </w:r>
          </w:p>
        </w:tc>
      </w:tr>
      <w:tr w:rsidR="00DC39A0" w:rsidRPr="004B1A7B" w14:paraId="7E34FBCF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B369F2A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984D058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Мировой суд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ED6BF32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4F71BD40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34205CB2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0739A1C1" w14:textId="02E55778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Коммунальная</w:t>
            </w: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8FF1E2A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1989</w:t>
            </w:r>
          </w:p>
        </w:tc>
      </w:tr>
      <w:tr w:rsidR="00DC39A0" w:rsidRPr="004B1A7B" w14:paraId="61BCA675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1AD2A23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B3656F4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Пристенский районный суд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859F38F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5DE1AA5C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495E2B6F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6EB2D177" w14:textId="5890E2EB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Советская д. 61А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D1AA1C3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1985</w:t>
            </w:r>
          </w:p>
        </w:tc>
      </w:tr>
      <w:tr w:rsidR="00DC39A0" w:rsidRPr="004B1A7B" w14:paraId="222434A7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D4AB092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5649140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Пристенский районный военкомат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93FCA7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715073C6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0CC895F3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0E2537A5" w14:textId="5C1A957A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Советская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4D45DED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1978</w:t>
            </w:r>
          </w:p>
        </w:tc>
      </w:tr>
      <w:tr w:rsidR="00DC39A0" w:rsidRPr="004B1A7B" w14:paraId="2DA61539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2049F31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11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65C014D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Административное здание ОАО «РЖД» - бывшее ПЧ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49F3B5F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3BB556BF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0F3AD5E5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72AAD364" w14:textId="12A4ECBC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Комсомольская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E7C9D2A" w14:textId="28965E09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736E3948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788F1B0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12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BACDFCE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Административное здание ОАО «РЖД» бывшее ШЧ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75946C6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06FCC10C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456D60FB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7212A6C4" w14:textId="6C018DAC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Привокзальная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094B19A" w14:textId="785D2661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09CD635E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6988547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13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43DD408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Здание ж/д вокзала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4160BE1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7CD27C7E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5F9632C7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52FBE536" w14:textId="102E699C" w:rsidR="00DC39A0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Привокзальная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4952C33" w14:textId="065EA7EF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0DB509C1" w14:textId="77777777" w:rsidTr="004000B6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69C186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14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F320A3F" w14:textId="77777777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Административно-производственные здания ОАО «РЖД»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D9A5E46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061F8FEE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0EF15102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2F4FBE5C" w14:textId="77777777" w:rsidR="00CA755F" w:rsidRPr="004B1A7B" w:rsidRDefault="00CA755F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л. Привокзальная, </w:t>
            </w:r>
          </w:p>
          <w:p w14:paraId="5DBFE12F" w14:textId="5ABD681B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д. 1,5,7,9,11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52EC129" w14:textId="0BC7ADAE" w:rsidR="00DC39A0" w:rsidRPr="004B1A7B" w:rsidRDefault="00DC39A0" w:rsidP="004000B6">
            <w:pPr>
              <w:keepLines/>
              <w:spacing w:after="0" w:line="238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4000B6" w:rsidRPr="004B1A7B" w14:paraId="7EDC74D1" w14:textId="77777777" w:rsidTr="004000B6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CA6D7B5" w14:textId="306C30FB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7AE3197" w14:textId="419FDCAF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0B14AFE" w14:textId="2CE1F4B3" w:rsidR="004000B6" w:rsidRPr="004B1A7B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C96C3A5" w14:textId="737549AC" w:rsidR="004000B6" w:rsidRPr="004000B6" w:rsidRDefault="004000B6" w:rsidP="004000B6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</w:tr>
      <w:tr w:rsidR="00DC39A0" w:rsidRPr="004B1A7B" w14:paraId="32946266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543EC01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15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9C1D9B9" w14:textId="77777777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Административное здание Отдела МВД России по Пристенскому району Курской области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8207EFC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51B44B8F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1B4D36BE" w14:textId="77777777" w:rsidR="008D3E02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2CCA75AF" w14:textId="1DB747E1" w:rsidR="00DC39A0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Коммунистическая, д. 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E118E7E" w14:textId="759832BC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60601322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18FA8D1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16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F4C1185" w14:textId="77777777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Администрация поселка Пристень</w:t>
            </w:r>
          </w:p>
          <w:p w14:paraId="244912FB" w14:textId="77777777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Пристенского района Курской области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29CC007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527F6C16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50709E4B" w14:textId="77777777" w:rsidR="008D3E02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2269E959" w14:textId="62EE5361" w:rsidR="00DC39A0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Комсомольская, д.</w:t>
            </w:r>
            <w:r w:rsidR="008D3E02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429BDB8" w14:textId="6ADF3BD3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3499A946" w14:textId="77777777" w:rsidTr="004000B6">
        <w:trPr>
          <w:trHeight w:val="524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0CAF0A4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17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47EB5FE" w14:textId="77777777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Храм Покрова Пресвятой Богородицы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0D3B06F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34248BB6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33F3962F" w14:textId="77777777" w:rsidR="008D3E02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6C18B91F" w14:textId="0B757419" w:rsidR="00DC39A0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Комсомольская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B82D107" w14:textId="1106EC4A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  <w:tr w:rsidR="00DC39A0" w:rsidRPr="004B1A7B" w14:paraId="251DBD50" w14:textId="77777777" w:rsidTr="004000B6">
        <w:trPr>
          <w:trHeight w:val="76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5FFB0F5" w14:textId="77777777" w:rsidR="00DC39A0" w:rsidRPr="004B1A7B" w:rsidRDefault="00DC39A0" w:rsidP="004062C4">
            <w:pPr>
              <w:keepLines/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18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D346844" w14:textId="77777777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spacing w:val="-4"/>
                <w:kern w:val="2"/>
                <w:sz w:val="20"/>
                <w:szCs w:val="20"/>
              </w:rPr>
              <w:t>Административное здание АО «Почта России» и ПАО «Ростелеком»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B227DA6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Курская область, </w:t>
            </w:r>
          </w:p>
          <w:p w14:paraId="053B1DFA" w14:textId="77777777" w:rsidR="00CA755F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Пристенский район, </w:t>
            </w:r>
          </w:p>
          <w:p w14:paraId="6E8E44B2" w14:textId="77777777" w:rsidR="008D3E02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муниципальное образование «поселок Пристень», </w:t>
            </w:r>
          </w:p>
          <w:p w14:paraId="1E90DA90" w14:textId="22D55E45" w:rsidR="00DC39A0" w:rsidRPr="004B1A7B" w:rsidRDefault="00CA755F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у</w:t>
            </w:r>
            <w:r w:rsidR="00DC39A0"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л. Гражданская д. 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61D8255" w14:textId="51A3963E" w:rsidR="00DC39A0" w:rsidRPr="004B1A7B" w:rsidRDefault="00DC39A0" w:rsidP="004062C4">
            <w:pPr>
              <w:keepLine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val="en-GB"/>
              </w:rPr>
            </w:pPr>
          </w:p>
        </w:tc>
      </w:tr>
    </w:tbl>
    <w:p w14:paraId="00F47604" w14:textId="77777777" w:rsidR="00DC39A0" w:rsidRPr="004B1A7B" w:rsidRDefault="00DC39A0" w:rsidP="004062C4">
      <w:pPr>
        <w:keepNext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3D6023A9" w14:textId="1431D94B" w:rsidR="00DC39A0" w:rsidRPr="004B1A7B" w:rsidRDefault="00A077DA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ж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«Автомобильный транспорт» подраздела 1.9.1</w:t>
      </w:r>
      <w:r w:rsidR="00DC39A0" w:rsidRPr="004B1A7B">
        <w:rPr>
          <w:rFonts w:ascii="Times New Roman" w:eastAsia="Calibri" w:hAnsi="Times New Roman" w:cs="Times New Roman"/>
          <w:kern w:val="2"/>
          <w:sz w:val="24"/>
          <w:szCs w:val="24"/>
        </w:rPr>
        <w:t> 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«Внешний транспорт»</w:t>
      </w:r>
      <w:r w:rsidR="00DC39A0"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подраздела 1.9 «Транспортная инфраструктура муниципального образования»: </w:t>
      </w:r>
    </w:p>
    <w:p w14:paraId="2C44EAAE" w14:textId="4B5CCAB1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после абзаца пятого дополнить абзац</w:t>
      </w:r>
      <w:r w:rsidR="00B542DE"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ами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следующего содержания:</w:t>
      </w:r>
    </w:p>
    <w:p w14:paraId="31C545F6" w14:textId="460F5C40" w:rsidR="00B542DE" w:rsidRPr="004B1A7B" w:rsidRDefault="00B542DE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Обоянь – Солнцево – Мантурово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Пристень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AEBE3CF" w14:textId="787B68BE" w:rsidR="00DC39A0" w:rsidRPr="004B1A7B" w:rsidRDefault="00B542DE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«Обоянь – Солнцево – Мантурово» – Пристень» – «Пристень</w:t>
      </w:r>
      <w:r w:rsidR="00E2681C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</w:t>
      </w:r>
      <w:proofErr w:type="spellStart"/>
      <w:r w:rsidR="00E2681C" w:rsidRPr="004B1A7B">
        <w:rPr>
          <w:rFonts w:ascii="Times New Roman" w:eastAsia="Calibri" w:hAnsi="Times New Roman" w:cs="Times New Roman"/>
          <w:kern w:val="2"/>
          <w:sz w:val="28"/>
          <w:szCs w:val="28"/>
        </w:rPr>
        <w:t>Кривцово</w:t>
      </w:r>
      <w:proofErr w:type="spellEnd"/>
      <w:r w:rsidR="00E2681C" w:rsidRPr="004B1A7B">
        <w:rPr>
          <w:rFonts w:ascii="Times New Roman" w:eastAsia="Calibri" w:hAnsi="Times New Roman" w:cs="Times New Roman"/>
          <w:kern w:val="2"/>
          <w:sz w:val="28"/>
          <w:szCs w:val="28"/>
        </w:rPr>
        <w:t>».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68F6AC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после абзаца девятого дополнить абзацем следующего содержания:</w:t>
      </w:r>
    </w:p>
    <w:p w14:paraId="7700CB7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«Пристень – </w:t>
      </w:r>
      <w:proofErr w:type="spellStart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Ярыгино</w:t>
      </w:r>
      <w:proofErr w:type="spellEnd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;»;</w:t>
      </w:r>
    </w:p>
    <w:p w14:paraId="748B1083" w14:textId="7E38247F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слова «ОАО АТП «Пристень» заменить словами «МКОУ «СОДА»;</w:t>
      </w:r>
    </w:p>
    <w:bookmarkEnd w:id="24"/>
    <w:p w14:paraId="160561E9" w14:textId="354B798A" w:rsidR="00DC39A0" w:rsidRPr="004B1A7B" w:rsidRDefault="00373497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з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1.10 «Инженерное оборудование территории»:</w:t>
      </w:r>
    </w:p>
    <w:p w14:paraId="6789E5E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подраздела 1.10.2 «Водоотведение» аббревиатуру «КОС» заменить словами «комплексных очистных систем»;</w:t>
      </w:r>
    </w:p>
    <w:p w14:paraId="3045F350" w14:textId="5ACAB2C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таблицы 25 «Характеристика системы теплоснабжения </w:t>
      </w:r>
      <w:r w:rsidR="00756256">
        <w:rPr>
          <w:rFonts w:ascii="Times New Roman" w:eastAsia="Calibri" w:hAnsi="Times New Roman" w:cs="Times New Roman"/>
          <w:kern w:val="2"/>
          <w:sz w:val="28"/>
          <w:szCs w:val="28"/>
        </w:rPr>
        <w:br/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п. Пристень» подраздела 1.10.3 «Теплоснабжение»:</w:t>
      </w:r>
    </w:p>
    <w:p w14:paraId="06940B7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абзацы второй - пятый изложить в следующей редакции:</w:t>
      </w:r>
    </w:p>
    <w:p w14:paraId="7888D86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«две дошкольные образовательные организации;</w:t>
      </w:r>
    </w:p>
    <w:p w14:paraId="34E2D12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общеобразовательную организацию – МКОУ «СОШ № 2 поселка Пристень»;</w:t>
      </w:r>
    </w:p>
    <w:p w14:paraId="7C7E374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МКУК «Пристенский РДК»;</w:t>
      </w:r>
    </w:p>
    <w:p w14:paraId="111C9463" w14:textId="4ADD2B19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АО «Курские электрические сети»;</w:t>
      </w:r>
    </w:p>
    <w:p w14:paraId="107566E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 девятый изложить в следующей редакции:</w:t>
      </w:r>
    </w:p>
    <w:p w14:paraId="02FA0DC2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«Аптека № 32 филиал ОАО «Курская фармация»;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ОТД МВД Российской Федерации по Пристенскому району;»;</w:t>
      </w:r>
    </w:p>
    <w:p w14:paraId="4DEE6A6C" w14:textId="000741D8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тринадцатом слова «МУЗ «Пристенская ЦРБ» заменить словами «ОБУЗ «Пристенская ЦРБ»;</w:t>
      </w:r>
    </w:p>
    <w:p w14:paraId="4E758BC0" w14:textId="3175A714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абзаце четырнадцатом слова «СОШ №1 на 700 </w:t>
      </w:r>
      <w:proofErr w:type="gramStart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чел</w:t>
      </w:r>
      <w:proofErr w:type="gramEnd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«МКОУ «СОШ № 1 поселка Пристень»;</w:t>
      </w:r>
    </w:p>
    <w:p w14:paraId="0E7F1F6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1.10.4 «Газоснабжение»:</w:t>
      </w:r>
    </w:p>
    <w:p w14:paraId="3DE4F71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аббревиатуру «АГРС» заменить словами «газораспределительной станции (ГРС)»;</w:t>
      </w:r>
    </w:p>
    <w:p w14:paraId="13E8993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изложить в следующей редакции:</w:t>
      </w:r>
    </w:p>
    <w:p w14:paraId="5D4B3EC7" w14:textId="23D9D94E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«В муниципальном образовании «поселок Пристень» Пристенского района Курской области действует 23 шкафных газорегуляторных пунктов (далее – ГРПШ). Протяженность сетей газораспределения и газопотребления по территории муниципального образования «поселок Пристень» Пристенского района Курской области составляет 80,101 км.»;</w:t>
      </w:r>
    </w:p>
    <w:p w14:paraId="2AB44A0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таблицу 26 «Характеристика головных объектов системы газоснабжения п. Пристень» изложить в следующей редакции:</w:t>
      </w:r>
    </w:p>
    <w:p w14:paraId="61890AC4" w14:textId="2B8279D4" w:rsidR="00DC39A0" w:rsidRPr="004B1A7B" w:rsidRDefault="00DC39A0" w:rsidP="00DC39A0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26 – Характеристика ГРПШ муниципального образования «поселок Пристень» Пристенского района Курской области</w:t>
      </w:r>
    </w:p>
    <w:p w14:paraId="616EF6B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50"/>
        <w:gridCol w:w="2706"/>
        <w:gridCol w:w="1984"/>
        <w:gridCol w:w="1985"/>
        <w:gridCol w:w="1842"/>
      </w:tblGrid>
      <w:tr w:rsidR="00F706E7" w:rsidRPr="004B1A7B" w14:paraId="14FA79AD" w14:textId="77777777" w:rsidTr="00F706E7">
        <w:tc>
          <w:tcPr>
            <w:tcW w:w="550" w:type="dxa"/>
            <w:vAlign w:val="center"/>
          </w:tcPr>
          <w:p w14:paraId="78FAB6F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b/>
                <w:spacing w:val="-3"/>
              </w:rPr>
            </w:pPr>
            <w:r w:rsidRPr="004B1A7B">
              <w:rPr>
                <w:rFonts w:eastAsia="Calibri"/>
                <w:b/>
                <w:spacing w:val="-3"/>
              </w:rPr>
              <w:t>№ п/п</w:t>
            </w:r>
          </w:p>
        </w:tc>
        <w:tc>
          <w:tcPr>
            <w:tcW w:w="2706" w:type="dxa"/>
            <w:vAlign w:val="center"/>
          </w:tcPr>
          <w:p w14:paraId="4549492A" w14:textId="30BDE28C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b/>
                <w:spacing w:val="-3"/>
              </w:rPr>
            </w:pPr>
            <w:r w:rsidRPr="004B1A7B">
              <w:rPr>
                <w:rFonts w:eastAsia="Calibri"/>
                <w:b/>
                <w:spacing w:val="-3"/>
              </w:rPr>
              <w:t>Месторасположени</w:t>
            </w:r>
            <w:r>
              <w:rPr>
                <w:rFonts w:eastAsia="Calibri"/>
                <w:b/>
                <w:spacing w:val="-3"/>
              </w:rPr>
              <w:t>е</w:t>
            </w:r>
          </w:p>
        </w:tc>
        <w:tc>
          <w:tcPr>
            <w:tcW w:w="1984" w:type="dxa"/>
            <w:vAlign w:val="center"/>
          </w:tcPr>
          <w:p w14:paraId="2788B5C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b/>
                <w:spacing w:val="-3"/>
              </w:rPr>
            </w:pPr>
            <w:r w:rsidRPr="004B1A7B">
              <w:rPr>
                <w:rFonts w:eastAsia="Calibri"/>
                <w:b/>
                <w:spacing w:val="-3"/>
              </w:rPr>
              <w:t>Тип</w:t>
            </w:r>
          </w:p>
        </w:tc>
        <w:tc>
          <w:tcPr>
            <w:tcW w:w="1985" w:type="dxa"/>
            <w:vAlign w:val="center"/>
          </w:tcPr>
          <w:p w14:paraId="42B2BE9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b/>
                <w:spacing w:val="-3"/>
                <w:vertAlign w:val="superscript"/>
              </w:rPr>
            </w:pPr>
            <w:r w:rsidRPr="004B1A7B">
              <w:rPr>
                <w:rFonts w:eastAsia="Calibri"/>
                <w:b/>
                <w:spacing w:val="-3"/>
              </w:rPr>
              <w:t>Проектная мощность, м</w:t>
            </w:r>
            <w:r w:rsidRPr="004B1A7B">
              <w:rPr>
                <w:rFonts w:eastAsia="Calibri"/>
                <w:b/>
                <w:spacing w:val="-3"/>
                <w:vertAlign w:val="superscript"/>
              </w:rPr>
              <w:t>3</w:t>
            </w:r>
          </w:p>
        </w:tc>
        <w:tc>
          <w:tcPr>
            <w:tcW w:w="1842" w:type="dxa"/>
            <w:vAlign w:val="center"/>
          </w:tcPr>
          <w:p w14:paraId="5E46167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b/>
                <w:spacing w:val="-3"/>
              </w:rPr>
            </w:pPr>
            <w:r w:rsidRPr="004B1A7B">
              <w:rPr>
                <w:rFonts w:eastAsia="Calibri"/>
                <w:b/>
                <w:spacing w:val="-3"/>
              </w:rPr>
              <w:t>Год ввода в эксплуатацию</w:t>
            </w:r>
          </w:p>
        </w:tc>
      </w:tr>
      <w:tr w:rsidR="00F706E7" w:rsidRPr="004B1A7B" w14:paraId="22A04189" w14:textId="77777777" w:rsidTr="00F706E7">
        <w:tc>
          <w:tcPr>
            <w:tcW w:w="550" w:type="dxa"/>
          </w:tcPr>
          <w:p w14:paraId="681A8F8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</w:t>
            </w:r>
          </w:p>
        </w:tc>
        <w:tc>
          <w:tcPr>
            <w:tcW w:w="2706" w:type="dxa"/>
          </w:tcPr>
          <w:p w14:paraId="5E020CC8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Весенняя</w:t>
            </w:r>
          </w:p>
        </w:tc>
        <w:tc>
          <w:tcPr>
            <w:tcW w:w="1984" w:type="dxa"/>
          </w:tcPr>
          <w:p w14:paraId="0FB13877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№3</w:t>
            </w:r>
          </w:p>
        </w:tc>
        <w:tc>
          <w:tcPr>
            <w:tcW w:w="1985" w:type="dxa"/>
          </w:tcPr>
          <w:p w14:paraId="1CCFDE9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250</w:t>
            </w:r>
          </w:p>
        </w:tc>
        <w:tc>
          <w:tcPr>
            <w:tcW w:w="1842" w:type="dxa"/>
          </w:tcPr>
          <w:p w14:paraId="6D9BD50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1999</w:t>
            </w:r>
          </w:p>
        </w:tc>
      </w:tr>
      <w:tr w:rsidR="00F706E7" w:rsidRPr="004B1A7B" w14:paraId="56BD0C32" w14:textId="77777777" w:rsidTr="00F706E7">
        <w:tc>
          <w:tcPr>
            <w:tcW w:w="550" w:type="dxa"/>
          </w:tcPr>
          <w:p w14:paraId="78FEE701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</w:t>
            </w:r>
          </w:p>
        </w:tc>
        <w:tc>
          <w:tcPr>
            <w:tcW w:w="2706" w:type="dxa"/>
          </w:tcPr>
          <w:p w14:paraId="65F1011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Гражданская</w:t>
            </w:r>
          </w:p>
        </w:tc>
        <w:tc>
          <w:tcPr>
            <w:tcW w:w="1984" w:type="dxa"/>
          </w:tcPr>
          <w:p w14:paraId="69C355D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№4</w:t>
            </w:r>
          </w:p>
        </w:tc>
        <w:tc>
          <w:tcPr>
            <w:tcW w:w="1985" w:type="dxa"/>
          </w:tcPr>
          <w:p w14:paraId="05C244A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08D058B8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30590EAB" w14:textId="77777777" w:rsidTr="00F706E7">
        <w:tc>
          <w:tcPr>
            <w:tcW w:w="550" w:type="dxa"/>
          </w:tcPr>
          <w:p w14:paraId="2D89B055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3</w:t>
            </w:r>
          </w:p>
        </w:tc>
        <w:tc>
          <w:tcPr>
            <w:tcW w:w="2706" w:type="dxa"/>
          </w:tcPr>
          <w:p w14:paraId="163E826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Гражданская</w:t>
            </w:r>
          </w:p>
        </w:tc>
        <w:tc>
          <w:tcPr>
            <w:tcW w:w="1984" w:type="dxa"/>
          </w:tcPr>
          <w:p w14:paraId="771C5A0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№5</w:t>
            </w:r>
          </w:p>
        </w:tc>
        <w:tc>
          <w:tcPr>
            <w:tcW w:w="1985" w:type="dxa"/>
          </w:tcPr>
          <w:p w14:paraId="15B62DB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13000</w:t>
            </w:r>
          </w:p>
        </w:tc>
        <w:tc>
          <w:tcPr>
            <w:tcW w:w="1842" w:type="dxa"/>
          </w:tcPr>
          <w:p w14:paraId="0903718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359984C3" w14:textId="77777777" w:rsidTr="00F706E7">
        <w:tc>
          <w:tcPr>
            <w:tcW w:w="550" w:type="dxa"/>
          </w:tcPr>
          <w:p w14:paraId="63947775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4</w:t>
            </w:r>
          </w:p>
        </w:tc>
        <w:tc>
          <w:tcPr>
            <w:tcW w:w="2706" w:type="dxa"/>
          </w:tcPr>
          <w:p w14:paraId="51B7AC5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Центральная котельная п. Пристень</w:t>
            </w:r>
          </w:p>
        </w:tc>
        <w:tc>
          <w:tcPr>
            <w:tcW w:w="1984" w:type="dxa"/>
          </w:tcPr>
          <w:p w14:paraId="0E5AF0C7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№6</w:t>
            </w:r>
          </w:p>
        </w:tc>
        <w:tc>
          <w:tcPr>
            <w:tcW w:w="1985" w:type="dxa"/>
          </w:tcPr>
          <w:p w14:paraId="51D3C91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44D6B6D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19E41709" w14:textId="77777777" w:rsidTr="00F706E7">
        <w:tc>
          <w:tcPr>
            <w:tcW w:w="550" w:type="dxa"/>
          </w:tcPr>
          <w:p w14:paraId="5D8704E1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5</w:t>
            </w:r>
          </w:p>
        </w:tc>
        <w:tc>
          <w:tcPr>
            <w:tcW w:w="2706" w:type="dxa"/>
          </w:tcPr>
          <w:p w14:paraId="1FD315F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Фестивальная</w:t>
            </w:r>
          </w:p>
        </w:tc>
        <w:tc>
          <w:tcPr>
            <w:tcW w:w="1984" w:type="dxa"/>
          </w:tcPr>
          <w:p w14:paraId="7FFF541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№7</w:t>
            </w:r>
          </w:p>
        </w:tc>
        <w:tc>
          <w:tcPr>
            <w:tcW w:w="1985" w:type="dxa"/>
          </w:tcPr>
          <w:p w14:paraId="014AC82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900</w:t>
            </w:r>
          </w:p>
        </w:tc>
        <w:tc>
          <w:tcPr>
            <w:tcW w:w="1842" w:type="dxa"/>
          </w:tcPr>
          <w:p w14:paraId="2CEC93E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366BA3F1" w14:textId="77777777" w:rsidTr="00F706E7">
        <w:tc>
          <w:tcPr>
            <w:tcW w:w="550" w:type="dxa"/>
          </w:tcPr>
          <w:p w14:paraId="5E5471A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6</w:t>
            </w:r>
          </w:p>
        </w:tc>
        <w:tc>
          <w:tcPr>
            <w:tcW w:w="2706" w:type="dxa"/>
          </w:tcPr>
          <w:p w14:paraId="6899BAEC" w14:textId="77777777" w:rsidR="00F706E7" w:rsidRPr="004B1A7B" w:rsidRDefault="00F706E7" w:rsidP="00DC39A0">
            <w:pPr>
              <w:shd w:val="clear" w:color="auto" w:fill="FFFFFF"/>
              <w:tabs>
                <w:tab w:val="left" w:pos="510"/>
                <w:tab w:val="center" w:pos="1243"/>
              </w:tabs>
              <w:ind w:left="11" w:right="45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ab/>
            </w:r>
            <w:r w:rsidRPr="004B1A7B">
              <w:rPr>
                <w:rFonts w:eastAsia="Calibri"/>
                <w:spacing w:val="-3"/>
              </w:rPr>
              <w:tab/>
              <w:t>ул. Октябрьская</w:t>
            </w:r>
          </w:p>
        </w:tc>
        <w:tc>
          <w:tcPr>
            <w:tcW w:w="1984" w:type="dxa"/>
          </w:tcPr>
          <w:p w14:paraId="6CA4D36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№8</w:t>
            </w:r>
          </w:p>
        </w:tc>
        <w:tc>
          <w:tcPr>
            <w:tcW w:w="1985" w:type="dxa"/>
          </w:tcPr>
          <w:p w14:paraId="0A4E6D2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7DBD880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003097CB" w14:textId="77777777" w:rsidTr="00F706E7">
        <w:tc>
          <w:tcPr>
            <w:tcW w:w="550" w:type="dxa"/>
          </w:tcPr>
          <w:p w14:paraId="5A7D131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7</w:t>
            </w:r>
          </w:p>
        </w:tc>
        <w:tc>
          <w:tcPr>
            <w:tcW w:w="2706" w:type="dxa"/>
          </w:tcPr>
          <w:p w14:paraId="0B53331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Октябрьская</w:t>
            </w:r>
          </w:p>
        </w:tc>
        <w:tc>
          <w:tcPr>
            <w:tcW w:w="1984" w:type="dxa"/>
          </w:tcPr>
          <w:p w14:paraId="11DB3D31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№9</w:t>
            </w:r>
          </w:p>
        </w:tc>
        <w:tc>
          <w:tcPr>
            <w:tcW w:w="1985" w:type="dxa"/>
          </w:tcPr>
          <w:p w14:paraId="22C739C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4FFF300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2001</w:t>
            </w:r>
          </w:p>
        </w:tc>
      </w:tr>
      <w:tr w:rsidR="00F706E7" w:rsidRPr="004B1A7B" w14:paraId="28650941" w14:textId="77777777" w:rsidTr="00F706E7">
        <w:tc>
          <w:tcPr>
            <w:tcW w:w="550" w:type="dxa"/>
          </w:tcPr>
          <w:p w14:paraId="633BF79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8</w:t>
            </w:r>
          </w:p>
        </w:tc>
        <w:tc>
          <w:tcPr>
            <w:tcW w:w="2706" w:type="dxa"/>
          </w:tcPr>
          <w:p w14:paraId="0E9692E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Парковая</w:t>
            </w:r>
          </w:p>
        </w:tc>
        <w:tc>
          <w:tcPr>
            <w:tcW w:w="1984" w:type="dxa"/>
          </w:tcPr>
          <w:p w14:paraId="418EACD7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№12</w:t>
            </w:r>
          </w:p>
        </w:tc>
        <w:tc>
          <w:tcPr>
            <w:tcW w:w="1985" w:type="dxa"/>
          </w:tcPr>
          <w:p w14:paraId="198996C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4E6A7F5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2002</w:t>
            </w:r>
          </w:p>
        </w:tc>
      </w:tr>
      <w:tr w:rsidR="00F706E7" w:rsidRPr="004B1A7B" w14:paraId="3F263FD2" w14:textId="77777777" w:rsidTr="00F706E7">
        <w:tc>
          <w:tcPr>
            <w:tcW w:w="550" w:type="dxa"/>
          </w:tcPr>
          <w:p w14:paraId="4720D4C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9</w:t>
            </w:r>
          </w:p>
        </w:tc>
        <w:tc>
          <w:tcPr>
            <w:tcW w:w="2706" w:type="dxa"/>
          </w:tcPr>
          <w:p w14:paraId="5190ED01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Гражданская</w:t>
            </w:r>
          </w:p>
        </w:tc>
        <w:tc>
          <w:tcPr>
            <w:tcW w:w="1984" w:type="dxa"/>
          </w:tcPr>
          <w:p w14:paraId="3FE1171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№13</w:t>
            </w:r>
          </w:p>
        </w:tc>
        <w:tc>
          <w:tcPr>
            <w:tcW w:w="1985" w:type="dxa"/>
          </w:tcPr>
          <w:p w14:paraId="3940352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6F4525C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2002</w:t>
            </w:r>
          </w:p>
        </w:tc>
      </w:tr>
      <w:tr w:rsidR="00F706E7" w:rsidRPr="004B1A7B" w14:paraId="7440EEB9" w14:textId="77777777" w:rsidTr="00F706E7">
        <w:tc>
          <w:tcPr>
            <w:tcW w:w="550" w:type="dxa"/>
          </w:tcPr>
          <w:p w14:paraId="396B28C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10</w:t>
            </w:r>
          </w:p>
        </w:tc>
        <w:tc>
          <w:tcPr>
            <w:tcW w:w="2706" w:type="dxa"/>
          </w:tcPr>
          <w:p w14:paraId="5F07B9F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котельная дошкольной образовательной организации</w:t>
            </w:r>
          </w:p>
        </w:tc>
        <w:tc>
          <w:tcPr>
            <w:tcW w:w="1984" w:type="dxa"/>
          </w:tcPr>
          <w:p w14:paraId="467760D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№15</w:t>
            </w:r>
          </w:p>
        </w:tc>
        <w:tc>
          <w:tcPr>
            <w:tcW w:w="1985" w:type="dxa"/>
          </w:tcPr>
          <w:p w14:paraId="6CCA5BC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2A3025C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2002</w:t>
            </w:r>
          </w:p>
        </w:tc>
      </w:tr>
      <w:tr w:rsidR="00F706E7" w:rsidRPr="004B1A7B" w14:paraId="670562A8" w14:textId="77777777" w:rsidTr="00F706E7">
        <w:tc>
          <w:tcPr>
            <w:tcW w:w="550" w:type="dxa"/>
          </w:tcPr>
          <w:p w14:paraId="7A13179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11</w:t>
            </w:r>
          </w:p>
        </w:tc>
        <w:tc>
          <w:tcPr>
            <w:tcW w:w="2706" w:type="dxa"/>
          </w:tcPr>
          <w:p w14:paraId="497C8A0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8 Марта</w:t>
            </w:r>
          </w:p>
        </w:tc>
        <w:tc>
          <w:tcPr>
            <w:tcW w:w="1984" w:type="dxa"/>
          </w:tcPr>
          <w:p w14:paraId="49C7A208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№18</w:t>
            </w:r>
          </w:p>
        </w:tc>
        <w:tc>
          <w:tcPr>
            <w:tcW w:w="1985" w:type="dxa"/>
          </w:tcPr>
          <w:p w14:paraId="0A9FD9F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900</w:t>
            </w:r>
          </w:p>
        </w:tc>
        <w:tc>
          <w:tcPr>
            <w:tcW w:w="1842" w:type="dxa"/>
          </w:tcPr>
          <w:p w14:paraId="3178752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2003</w:t>
            </w:r>
          </w:p>
        </w:tc>
      </w:tr>
      <w:tr w:rsidR="00F706E7" w:rsidRPr="004B1A7B" w14:paraId="32FD5C10" w14:textId="77777777" w:rsidTr="00F706E7">
        <w:tc>
          <w:tcPr>
            <w:tcW w:w="550" w:type="dxa"/>
          </w:tcPr>
          <w:p w14:paraId="54A6AD9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</w:t>
            </w:r>
          </w:p>
        </w:tc>
        <w:tc>
          <w:tcPr>
            <w:tcW w:w="2706" w:type="dxa"/>
          </w:tcPr>
          <w:p w14:paraId="195F06B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Крестьянская</w:t>
            </w:r>
          </w:p>
        </w:tc>
        <w:tc>
          <w:tcPr>
            <w:tcW w:w="1984" w:type="dxa"/>
          </w:tcPr>
          <w:p w14:paraId="6D90D06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№19</w:t>
            </w:r>
          </w:p>
        </w:tc>
        <w:tc>
          <w:tcPr>
            <w:tcW w:w="1985" w:type="dxa"/>
          </w:tcPr>
          <w:p w14:paraId="6796DA6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900</w:t>
            </w:r>
          </w:p>
        </w:tc>
        <w:tc>
          <w:tcPr>
            <w:tcW w:w="1842" w:type="dxa"/>
          </w:tcPr>
          <w:p w14:paraId="214662A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2003</w:t>
            </w:r>
          </w:p>
        </w:tc>
      </w:tr>
      <w:tr w:rsidR="00F706E7" w:rsidRPr="004B1A7B" w14:paraId="2F7BD060" w14:textId="77777777" w:rsidTr="00F706E7">
        <w:tc>
          <w:tcPr>
            <w:tcW w:w="550" w:type="dxa"/>
          </w:tcPr>
          <w:p w14:paraId="3CC1A608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13</w:t>
            </w:r>
          </w:p>
        </w:tc>
        <w:tc>
          <w:tcPr>
            <w:tcW w:w="2706" w:type="dxa"/>
          </w:tcPr>
          <w:p w14:paraId="6C0B610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Ватутина</w:t>
            </w:r>
          </w:p>
        </w:tc>
        <w:tc>
          <w:tcPr>
            <w:tcW w:w="1984" w:type="dxa"/>
          </w:tcPr>
          <w:p w14:paraId="0B96983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№31</w:t>
            </w:r>
          </w:p>
        </w:tc>
        <w:tc>
          <w:tcPr>
            <w:tcW w:w="1985" w:type="dxa"/>
          </w:tcPr>
          <w:p w14:paraId="2B598ECE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25C84A1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2004</w:t>
            </w:r>
          </w:p>
        </w:tc>
      </w:tr>
      <w:tr w:rsidR="00F706E7" w:rsidRPr="004B1A7B" w14:paraId="6C72BE4C" w14:textId="77777777" w:rsidTr="00F706E7">
        <w:tc>
          <w:tcPr>
            <w:tcW w:w="550" w:type="dxa"/>
          </w:tcPr>
          <w:p w14:paraId="3BF5D09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14</w:t>
            </w:r>
          </w:p>
        </w:tc>
        <w:tc>
          <w:tcPr>
            <w:tcW w:w="2706" w:type="dxa"/>
          </w:tcPr>
          <w:p w14:paraId="6050D36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Кирова</w:t>
            </w:r>
          </w:p>
        </w:tc>
        <w:tc>
          <w:tcPr>
            <w:tcW w:w="1984" w:type="dxa"/>
          </w:tcPr>
          <w:p w14:paraId="17CBE5E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№38</w:t>
            </w:r>
          </w:p>
        </w:tc>
        <w:tc>
          <w:tcPr>
            <w:tcW w:w="1985" w:type="dxa"/>
          </w:tcPr>
          <w:p w14:paraId="043E7DB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6C69D04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2005</w:t>
            </w:r>
          </w:p>
        </w:tc>
      </w:tr>
      <w:tr w:rsidR="00F706E7" w:rsidRPr="004B1A7B" w14:paraId="6E8AF08D" w14:textId="77777777" w:rsidTr="00F706E7">
        <w:tc>
          <w:tcPr>
            <w:tcW w:w="550" w:type="dxa"/>
          </w:tcPr>
          <w:p w14:paraId="08FB512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15</w:t>
            </w:r>
          </w:p>
        </w:tc>
        <w:tc>
          <w:tcPr>
            <w:tcW w:w="2706" w:type="dxa"/>
          </w:tcPr>
          <w:p w14:paraId="2C656CE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Восточная</w:t>
            </w:r>
          </w:p>
        </w:tc>
        <w:tc>
          <w:tcPr>
            <w:tcW w:w="1984" w:type="dxa"/>
          </w:tcPr>
          <w:p w14:paraId="4A10DAE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№43</w:t>
            </w:r>
          </w:p>
        </w:tc>
        <w:tc>
          <w:tcPr>
            <w:tcW w:w="1985" w:type="dxa"/>
          </w:tcPr>
          <w:p w14:paraId="03AA8DB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2600</w:t>
            </w:r>
          </w:p>
        </w:tc>
        <w:tc>
          <w:tcPr>
            <w:tcW w:w="1842" w:type="dxa"/>
          </w:tcPr>
          <w:p w14:paraId="410C398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59584C04" w14:textId="77777777" w:rsidTr="00F706E7">
        <w:tc>
          <w:tcPr>
            <w:tcW w:w="550" w:type="dxa"/>
          </w:tcPr>
          <w:p w14:paraId="633B501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16</w:t>
            </w:r>
          </w:p>
        </w:tc>
        <w:tc>
          <w:tcPr>
            <w:tcW w:w="2706" w:type="dxa"/>
          </w:tcPr>
          <w:p w14:paraId="757BD6A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Партизанская</w:t>
            </w:r>
          </w:p>
        </w:tc>
        <w:tc>
          <w:tcPr>
            <w:tcW w:w="1984" w:type="dxa"/>
          </w:tcPr>
          <w:p w14:paraId="2AE7624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№44</w:t>
            </w:r>
          </w:p>
        </w:tc>
        <w:tc>
          <w:tcPr>
            <w:tcW w:w="1985" w:type="dxa"/>
          </w:tcPr>
          <w:p w14:paraId="09B2C0F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29A1CF4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4DE7D45D" w14:textId="77777777" w:rsidTr="00F706E7">
        <w:tc>
          <w:tcPr>
            <w:tcW w:w="550" w:type="dxa"/>
          </w:tcPr>
          <w:p w14:paraId="2B6915E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17</w:t>
            </w:r>
          </w:p>
        </w:tc>
        <w:tc>
          <w:tcPr>
            <w:tcW w:w="2706" w:type="dxa"/>
          </w:tcPr>
          <w:p w14:paraId="7979768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Почтовая</w:t>
            </w:r>
          </w:p>
        </w:tc>
        <w:tc>
          <w:tcPr>
            <w:tcW w:w="1984" w:type="dxa"/>
          </w:tcPr>
          <w:p w14:paraId="43C5542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№52</w:t>
            </w:r>
          </w:p>
        </w:tc>
        <w:tc>
          <w:tcPr>
            <w:tcW w:w="1985" w:type="dxa"/>
          </w:tcPr>
          <w:p w14:paraId="0439B1F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346DE04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03028B5A" w14:textId="77777777" w:rsidTr="00F706E7">
        <w:tc>
          <w:tcPr>
            <w:tcW w:w="550" w:type="dxa"/>
          </w:tcPr>
          <w:p w14:paraId="51CADC4F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18</w:t>
            </w:r>
          </w:p>
        </w:tc>
        <w:tc>
          <w:tcPr>
            <w:tcW w:w="2706" w:type="dxa"/>
          </w:tcPr>
          <w:p w14:paraId="6E72AB7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Колхозная</w:t>
            </w:r>
          </w:p>
        </w:tc>
        <w:tc>
          <w:tcPr>
            <w:tcW w:w="1984" w:type="dxa"/>
          </w:tcPr>
          <w:p w14:paraId="4028321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№53</w:t>
            </w:r>
          </w:p>
        </w:tc>
        <w:tc>
          <w:tcPr>
            <w:tcW w:w="1985" w:type="dxa"/>
          </w:tcPr>
          <w:p w14:paraId="6115A78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16C95285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0C6C9AB1" w14:textId="77777777" w:rsidTr="00F706E7">
        <w:tc>
          <w:tcPr>
            <w:tcW w:w="550" w:type="dxa"/>
          </w:tcPr>
          <w:p w14:paraId="13A8A7D5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19</w:t>
            </w:r>
          </w:p>
        </w:tc>
        <w:tc>
          <w:tcPr>
            <w:tcW w:w="2706" w:type="dxa"/>
          </w:tcPr>
          <w:p w14:paraId="483B4955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 xml:space="preserve">Ул. Комсомольская </w:t>
            </w:r>
          </w:p>
        </w:tc>
        <w:tc>
          <w:tcPr>
            <w:tcW w:w="1984" w:type="dxa"/>
          </w:tcPr>
          <w:p w14:paraId="2579202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№57</w:t>
            </w:r>
          </w:p>
        </w:tc>
        <w:tc>
          <w:tcPr>
            <w:tcW w:w="1985" w:type="dxa"/>
          </w:tcPr>
          <w:p w14:paraId="32D2CBE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30</w:t>
            </w:r>
          </w:p>
        </w:tc>
        <w:tc>
          <w:tcPr>
            <w:tcW w:w="1842" w:type="dxa"/>
          </w:tcPr>
          <w:p w14:paraId="5BE48FE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2EDC4E72" w14:textId="77777777" w:rsidTr="00F706E7">
        <w:tc>
          <w:tcPr>
            <w:tcW w:w="550" w:type="dxa"/>
          </w:tcPr>
          <w:p w14:paraId="3D7729D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</w:t>
            </w:r>
          </w:p>
        </w:tc>
        <w:tc>
          <w:tcPr>
            <w:tcW w:w="2706" w:type="dxa"/>
          </w:tcPr>
          <w:p w14:paraId="1F8C8654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Сельхозтехника</w:t>
            </w:r>
          </w:p>
        </w:tc>
        <w:tc>
          <w:tcPr>
            <w:tcW w:w="1984" w:type="dxa"/>
          </w:tcPr>
          <w:p w14:paraId="6D0A15F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№58</w:t>
            </w:r>
          </w:p>
        </w:tc>
        <w:tc>
          <w:tcPr>
            <w:tcW w:w="1985" w:type="dxa"/>
          </w:tcPr>
          <w:p w14:paraId="36F96937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600</w:t>
            </w:r>
          </w:p>
        </w:tc>
        <w:tc>
          <w:tcPr>
            <w:tcW w:w="1842" w:type="dxa"/>
          </w:tcPr>
          <w:p w14:paraId="19463DB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2006</w:t>
            </w:r>
          </w:p>
        </w:tc>
      </w:tr>
      <w:tr w:rsidR="00F706E7" w:rsidRPr="004B1A7B" w14:paraId="645A4CEB" w14:textId="77777777" w:rsidTr="00F706E7">
        <w:tc>
          <w:tcPr>
            <w:tcW w:w="550" w:type="dxa"/>
          </w:tcPr>
          <w:p w14:paraId="54BA3E2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21</w:t>
            </w:r>
          </w:p>
        </w:tc>
        <w:tc>
          <w:tcPr>
            <w:tcW w:w="2706" w:type="dxa"/>
          </w:tcPr>
          <w:p w14:paraId="07EE8C93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котельная МКОУ «СОШ № 1 поселка Пристень»</w:t>
            </w:r>
          </w:p>
        </w:tc>
        <w:tc>
          <w:tcPr>
            <w:tcW w:w="1984" w:type="dxa"/>
          </w:tcPr>
          <w:p w14:paraId="65939E4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№65</w:t>
            </w:r>
          </w:p>
        </w:tc>
        <w:tc>
          <w:tcPr>
            <w:tcW w:w="1985" w:type="dxa"/>
          </w:tcPr>
          <w:p w14:paraId="6B2C9A9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1200</w:t>
            </w:r>
          </w:p>
        </w:tc>
        <w:tc>
          <w:tcPr>
            <w:tcW w:w="1842" w:type="dxa"/>
          </w:tcPr>
          <w:p w14:paraId="293413B6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2004</w:t>
            </w:r>
          </w:p>
        </w:tc>
      </w:tr>
      <w:tr w:rsidR="00F706E7" w:rsidRPr="004B1A7B" w14:paraId="60B85726" w14:textId="77777777" w:rsidTr="00F706E7">
        <w:tc>
          <w:tcPr>
            <w:tcW w:w="550" w:type="dxa"/>
          </w:tcPr>
          <w:p w14:paraId="7745BF0A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22</w:t>
            </w:r>
          </w:p>
        </w:tc>
        <w:tc>
          <w:tcPr>
            <w:tcW w:w="2706" w:type="dxa"/>
          </w:tcPr>
          <w:p w14:paraId="49BEE38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Комсомольская</w:t>
            </w:r>
          </w:p>
        </w:tc>
        <w:tc>
          <w:tcPr>
            <w:tcW w:w="1984" w:type="dxa"/>
          </w:tcPr>
          <w:p w14:paraId="3B2ADC4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№114</w:t>
            </w:r>
          </w:p>
        </w:tc>
        <w:tc>
          <w:tcPr>
            <w:tcW w:w="1985" w:type="dxa"/>
          </w:tcPr>
          <w:p w14:paraId="76505DE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30</w:t>
            </w:r>
          </w:p>
        </w:tc>
        <w:tc>
          <w:tcPr>
            <w:tcW w:w="1842" w:type="dxa"/>
          </w:tcPr>
          <w:p w14:paraId="042FAB9C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2008</w:t>
            </w:r>
          </w:p>
        </w:tc>
      </w:tr>
      <w:tr w:rsidR="00F706E7" w:rsidRPr="004B1A7B" w14:paraId="2A300723" w14:textId="77777777" w:rsidTr="00F706E7">
        <w:tc>
          <w:tcPr>
            <w:tcW w:w="550" w:type="dxa"/>
          </w:tcPr>
          <w:p w14:paraId="1AF43A6D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23</w:t>
            </w:r>
          </w:p>
        </w:tc>
        <w:tc>
          <w:tcPr>
            <w:tcW w:w="2706" w:type="dxa"/>
          </w:tcPr>
          <w:p w14:paraId="26723779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ул. Кирова</w:t>
            </w:r>
          </w:p>
        </w:tc>
        <w:tc>
          <w:tcPr>
            <w:tcW w:w="1984" w:type="dxa"/>
          </w:tcPr>
          <w:p w14:paraId="06C6E890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ГРПШ №165</w:t>
            </w:r>
          </w:p>
        </w:tc>
        <w:tc>
          <w:tcPr>
            <w:tcW w:w="1985" w:type="dxa"/>
          </w:tcPr>
          <w:p w14:paraId="17D49A5B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500</w:t>
            </w:r>
          </w:p>
        </w:tc>
        <w:tc>
          <w:tcPr>
            <w:tcW w:w="1842" w:type="dxa"/>
          </w:tcPr>
          <w:p w14:paraId="523257D2" w14:textId="77777777" w:rsidR="00F706E7" w:rsidRPr="004B1A7B" w:rsidRDefault="00F706E7" w:rsidP="00DC39A0">
            <w:pPr>
              <w:shd w:val="clear" w:color="auto" w:fill="FFFFFF"/>
              <w:ind w:left="11" w:right="45"/>
              <w:jc w:val="center"/>
              <w:rPr>
                <w:rFonts w:eastAsia="Calibri"/>
                <w:spacing w:val="-3"/>
              </w:rPr>
            </w:pPr>
            <w:r w:rsidRPr="004B1A7B">
              <w:rPr>
                <w:rFonts w:eastAsia="Calibri"/>
                <w:spacing w:val="-3"/>
              </w:rPr>
              <w:t>2013</w:t>
            </w:r>
          </w:p>
        </w:tc>
      </w:tr>
    </w:tbl>
    <w:p w14:paraId="0F8E97B8" w14:textId="77777777" w:rsidR="00DC39A0" w:rsidRPr="004B1A7B" w:rsidRDefault="00DC39A0" w:rsidP="00DC39A0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6C5F24B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таблицу 27 «Характеристика газопроводов, проходящих по территории п. Пристень» исключить;</w:t>
      </w:r>
    </w:p>
    <w:p w14:paraId="190F72A5" w14:textId="5AD8523C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абзацы после таблицы 27 </w:t>
      </w:r>
      <w:bookmarkStart w:id="39" w:name="_Hlk136862303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«Характеристика газопроводов, проходящих по территории п. Пристень» исключить;</w:t>
      </w:r>
    </w:p>
    <w:bookmarkEnd w:id="39"/>
    <w:p w14:paraId="00ADDD6A" w14:textId="6D47519B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1.10.5 «Электроснабжение» слова «ОАО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«Курские электрические сети», ОАО «МРСК Центр» - «Курскэнерго» заменить словами «АО «Курские электрические сети», </w:t>
      </w:r>
      <w:r w:rsidR="00941505"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«ПАО «</w:t>
      </w:r>
      <w:proofErr w:type="spellStart"/>
      <w:r w:rsidR="00941505" w:rsidRPr="004B1A7B">
        <w:rPr>
          <w:rFonts w:ascii="Times New Roman" w:eastAsia="Calibri" w:hAnsi="Times New Roman" w:cs="Times New Roman"/>
          <w:kern w:val="2"/>
          <w:sz w:val="28"/>
          <w:szCs w:val="28"/>
        </w:rPr>
        <w:t>Россети</w:t>
      </w:r>
      <w:proofErr w:type="spellEnd"/>
      <w:r w:rsidR="00941505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Центр» - «Курскэнерго»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2913EB33" w14:textId="77777777" w:rsidR="00DC39A0" w:rsidRPr="004B1A7B" w:rsidRDefault="00DC39A0" w:rsidP="00DC39A0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1.10.6 «Связь. Радиовещание. Телевидение»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7C32C623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F706E7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1.10.6. Связь. Радиовещание. Телевидение</w:t>
      </w:r>
    </w:p>
    <w:p w14:paraId="42E8246A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5EC9C3C2" w14:textId="77777777" w:rsidR="00DC39A0" w:rsidRPr="004B1A7B" w:rsidRDefault="00DC39A0" w:rsidP="00373497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D67CDBA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124C5A20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«поселок Пристень» Пристенского района Курской области от районного узла связи.</w:t>
      </w:r>
    </w:p>
    <w:p w14:paraId="162A335A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Услуги мобильной связи представляются следующими операторами: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Курский филиал ПАО «ВымпелКом» (</w:t>
      </w:r>
      <w:proofErr w:type="spellStart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6C00C03C" w14:textId="77777777" w:rsidR="00DC39A0" w:rsidRPr="004B1A7B" w:rsidRDefault="00DC39A0" w:rsidP="00373497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73DBB501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4EBBE744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19A3F7F1" w14:textId="36C859DA" w:rsidR="00DC39A0" w:rsidRPr="004B1A7B" w:rsidRDefault="00F706E7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– 5 канал», «Спорт», «24 часа», «Детско-юношеский телевизионный канал» и др</w:t>
      </w:r>
      <w:r w:rsidR="008D3E02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угие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26BA308" w14:textId="0C47CBC3" w:rsidR="00DC39A0" w:rsidRPr="004B1A7B" w:rsidRDefault="00F706E7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365A3283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3D50A5CE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100 %.»;</w:t>
      </w:r>
    </w:p>
    <w:p w14:paraId="59F59DFC" w14:textId="32696A65" w:rsidR="00DC39A0" w:rsidRPr="004B1A7B" w:rsidRDefault="00E556A2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и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 в абзаце четвертом подраздела 1.11 «Зеленый фонд муниципального образования» слова «СП 42.13330.2011» заменить словами «СП</w:t>
      </w:r>
      <w:r w:rsidR="00941505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42.13330.2016 «СНиП 2.07.01-89* Градостроительство. Планировка и застройка городских и сельских поселений»;</w:t>
      </w:r>
    </w:p>
    <w:p w14:paraId="3EBAB7B2" w14:textId="1A74D0AD" w:rsidR="00DC39A0" w:rsidRPr="004B1A7B" w:rsidRDefault="00E556A2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1.12 «Санитарная очистка территории»:</w:t>
      </w:r>
    </w:p>
    <w:p w14:paraId="28113AFE" w14:textId="5C4F87D8" w:rsidR="000C63E7" w:rsidRPr="004B1A7B" w:rsidRDefault="000C63E7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«ООО «Строй-Сервис» г. Обоянь» заменить словами «ООО «</w:t>
      </w:r>
      <w:proofErr w:type="spellStart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Экопол</w:t>
      </w:r>
      <w:proofErr w:type="spellEnd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72EA38FF" w14:textId="160A6379" w:rsidR="003B3560" w:rsidRDefault="003B3560" w:rsidP="003B356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четвертый изложить в следующей редакции:</w:t>
      </w:r>
    </w:p>
    <w:p w14:paraId="2796CF35" w14:textId="734906B4" w:rsidR="00F706E7" w:rsidRPr="004B1A7B" w:rsidRDefault="00F706E7" w:rsidP="0003555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«ТКО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поселок Пристень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>»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ристенского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вывоз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ят</w:t>
      </w:r>
      <w:r w:rsidRPr="002C34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Полигон ТКО </w:t>
      </w:r>
      <w:r w:rsidR="00035551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ООО «</w:t>
      </w:r>
      <w:proofErr w:type="spellStart"/>
      <w:r w:rsidR="00035551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Экопол</w:t>
      </w:r>
      <w:proofErr w:type="spellEnd"/>
      <w:r w:rsidR="00035551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в муниципальное образование «</w:t>
      </w:r>
      <w:proofErr w:type="spellStart"/>
      <w:r w:rsidR="00035551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Большедолженковский</w:t>
      </w:r>
      <w:proofErr w:type="spellEnd"/>
      <w:r w:rsidR="00035551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Октябрьского района Курской области.»;</w:t>
      </w:r>
    </w:p>
    <w:p w14:paraId="779ED458" w14:textId="66027613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пятом аббревиатуру «ТБО» заменить аббревиатурой «ТКО»;</w:t>
      </w:r>
    </w:p>
    <w:p w14:paraId="23453260" w14:textId="54156C06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таблицу 30 «Структура накопления твердых бытовых отходов по п.</w:t>
      </w:r>
      <w:r w:rsidR="00941505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Пристень за 2010 г.» изложить в следующей редакции:</w:t>
      </w:r>
    </w:p>
    <w:p w14:paraId="10EBF1EB" w14:textId="70F39F33" w:rsidR="00DC39A0" w:rsidRPr="004B1A7B" w:rsidRDefault="00DC39A0" w:rsidP="00DC39A0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«Таблица 30 – Структура накопления ТКО по п. Пристень за 2010 г.</w:t>
      </w:r>
    </w:p>
    <w:p w14:paraId="6459D616" w14:textId="77777777" w:rsidR="00E63B77" w:rsidRPr="004B1A7B" w:rsidRDefault="00E63B77" w:rsidP="00DC39A0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tbl>
      <w:tblPr>
        <w:tblpPr w:leftFromText="180" w:rightFromText="180" w:vertAnchor="text" w:tblpY="1"/>
        <w:tblOverlap w:val="never"/>
        <w:tblW w:w="499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78"/>
        <w:gridCol w:w="1364"/>
        <w:gridCol w:w="1106"/>
      </w:tblGrid>
      <w:tr w:rsidR="00DC39A0" w:rsidRPr="004B1A7B" w14:paraId="41491FBE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46AC857C" w14:textId="77777777" w:rsidR="00DC39A0" w:rsidRPr="004B1A7B" w:rsidRDefault="00DC39A0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754" w:type="pct"/>
            <w:vAlign w:val="center"/>
          </w:tcPr>
          <w:p w14:paraId="6389B9F7" w14:textId="28DD6C31" w:rsidR="00DC39A0" w:rsidRPr="004B1A7B" w:rsidRDefault="008D3E02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Е</w:t>
            </w:r>
            <w:r w:rsidR="00DC39A0" w:rsidRPr="004B1A7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д. изм.</w:t>
            </w:r>
          </w:p>
        </w:tc>
        <w:tc>
          <w:tcPr>
            <w:tcW w:w="611" w:type="pct"/>
            <w:vAlign w:val="center"/>
          </w:tcPr>
          <w:p w14:paraId="35B0235B" w14:textId="2A035BF4" w:rsidR="00DC39A0" w:rsidRPr="004B1A7B" w:rsidRDefault="008D3E02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</w:t>
            </w:r>
            <w:r w:rsidR="00DC39A0" w:rsidRPr="004B1A7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начение</w:t>
            </w:r>
          </w:p>
        </w:tc>
      </w:tr>
      <w:tr w:rsidR="00DC39A0" w:rsidRPr="004B1A7B" w14:paraId="29207AF9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2D539304" w14:textId="77777777" w:rsidR="00DC39A0" w:rsidRPr="004B1A7B" w:rsidRDefault="00DC39A0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Вывоз бытового мусора от населения, проживающего в домовладениях </w:t>
            </w:r>
          </w:p>
          <w:p w14:paraId="7A3BD5DE" w14:textId="77777777" w:rsidR="00DC39A0" w:rsidRPr="004B1A7B" w:rsidRDefault="00DC39A0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всех форм собственности;</w:t>
            </w:r>
          </w:p>
        </w:tc>
        <w:tc>
          <w:tcPr>
            <w:tcW w:w="754" w:type="pct"/>
            <w:vAlign w:val="center"/>
          </w:tcPr>
          <w:p w14:paraId="6488A88C" w14:textId="77777777" w:rsidR="00DC39A0" w:rsidRPr="004B1A7B" w:rsidRDefault="00DC39A0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м</w:t>
            </w: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1" w:type="pct"/>
            <w:vAlign w:val="center"/>
          </w:tcPr>
          <w:p w14:paraId="69B6E949" w14:textId="77777777" w:rsidR="00DC39A0" w:rsidRPr="004B1A7B" w:rsidRDefault="00DC39A0" w:rsidP="00DC39A0">
            <w:pPr>
              <w:keepNext/>
              <w:keepLines/>
              <w:suppressAutoHyphens/>
              <w:autoSpaceDE w:val="0"/>
              <w:autoSpaceDN w:val="0"/>
              <w:adjustRightInd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</w:t>
            </w:r>
          </w:p>
        </w:tc>
      </w:tr>
      <w:tr w:rsidR="00DC39A0" w:rsidRPr="004B1A7B" w14:paraId="7D7FA300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5E1A7A0C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предприятий и организаций, при очистке улиц и ликвидации несанкционированных свалок;</w:t>
            </w:r>
          </w:p>
        </w:tc>
        <w:tc>
          <w:tcPr>
            <w:tcW w:w="754" w:type="pct"/>
            <w:vAlign w:val="center"/>
          </w:tcPr>
          <w:p w14:paraId="38C90529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м</w:t>
            </w: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1" w:type="pct"/>
            <w:vAlign w:val="center"/>
          </w:tcPr>
          <w:p w14:paraId="12D7D7D4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</w:tr>
      <w:tr w:rsidR="00DC39A0" w:rsidRPr="004B1A7B" w14:paraId="32E7F9D7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249D1FAD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сбор и транспортировка ТКО силами ЖКХ</w:t>
            </w:r>
          </w:p>
        </w:tc>
        <w:tc>
          <w:tcPr>
            <w:tcW w:w="754" w:type="pct"/>
            <w:vAlign w:val="center"/>
          </w:tcPr>
          <w:p w14:paraId="3AD5003F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м</w:t>
            </w: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1" w:type="pct"/>
            <w:vAlign w:val="center"/>
          </w:tcPr>
          <w:p w14:paraId="187746E8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</w:tr>
      <w:tr w:rsidR="00DC39A0" w:rsidRPr="004B1A7B" w14:paraId="36B966F9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0868727E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Вывоз ТКО на полигон силами организаций</w:t>
            </w:r>
          </w:p>
        </w:tc>
        <w:tc>
          <w:tcPr>
            <w:tcW w:w="754" w:type="pct"/>
            <w:vAlign w:val="center"/>
          </w:tcPr>
          <w:p w14:paraId="29FD06E5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м</w:t>
            </w: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1" w:type="pct"/>
            <w:vAlign w:val="center"/>
          </w:tcPr>
          <w:p w14:paraId="6AFE3EBA" w14:textId="4EA7EC72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39A0" w:rsidRPr="004B1A7B" w14:paraId="7EBCEC74" w14:textId="77777777" w:rsidTr="00B542DE">
        <w:trPr>
          <w:trHeight w:val="21"/>
        </w:trPr>
        <w:tc>
          <w:tcPr>
            <w:tcW w:w="3635" w:type="pct"/>
            <w:vAlign w:val="center"/>
          </w:tcPr>
          <w:p w14:paraId="01B02C9D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подлежит утилизации ТКО на полигоне</w:t>
            </w:r>
          </w:p>
        </w:tc>
        <w:tc>
          <w:tcPr>
            <w:tcW w:w="754" w:type="pct"/>
            <w:vAlign w:val="center"/>
          </w:tcPr>
          <w:p w14:paraId="5EAC2174" w14:textId="77777777" w:rsidR="00DC39A0" w:rsidRPr="004B1A7B" w:rsidRDefault="00DC39A0" w:rsidP="00DC39A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м</w:t>
            </w: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1" w:type="pct"/>
            <w:vAlign w:val="center"/>
          </w:tcPr>
          <w:p w14:paraId="0C8C559C" w14:textId="539322B9" w:rsidR="00DC39A0" w:rsidRPr="004B1A7B" w:rsidRDefault="00DC39A0" w:rsidP="0003555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ind w:right="-16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30C8137B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06A01A8C" w14:textId="224154D8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 таблицы 30:</w:t>
      </w:r>
    </w:p>
    <w:p w14:paraId="42A5F9B3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четвертый исключить;</w:t>
      </w:r>
    </w:p>
    <w:p w14:paraId="45C92E55" w14:textId="447C8AD4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пятом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ы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«1,6» заменить цифр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ами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«4,55»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,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ы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«0,1»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заменить цифр</w:t>
      </w:r>
      <w:r w:rsidR="000F3093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ами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«0,3»;</w:t>
      </w:r>
    </w:p>
    <w:p w14:paraId="520340F4" w14:textId="6731516F" w:rsidR="00DC39A0" w:rsidRPr="004B1A7B" w:rsidRDefault="00E556A2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л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 в подразделе 1.13 «Оценка санитарно-экологического состояния окружающей среды»:</w:t>
      </w:r>
    </w:p>
    <w:p w14:paraId="61DFC274" w14:textId="54DDFBB8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после таблицы 32 «Среднегодовое количество наиболее распространенных выбросов загрязняющих веществ в атмосферу от стационарных источников» подраздела 1.13.1 «Атмосферный воздух» слова «ГН 2.1.6.1338-03 «Предельно допустимые концентрации (ПДК) загрязняющих веществ в атмосферном воздухе населенных мест»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(с изменениями и дополнениями)»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6033D8F8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1.13.3 «Почвы»:</w:t>
      </w:r>
    </w:p>
    <w:p w14:paraId="63733031" w14:textId="3F005A3C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</w:t>
      </w:r>
      <w:r w:rsidR="000550DF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цифру «3» заменить цифрой «2»</w:t>
      </w:r>
      <w:r w:rsidR="000550DF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, </w:t>
      </w: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«ОАО «Пристень-молоко» исключить;</w:t>
      </w:r>
    </w:p>
    <w:p w14:paraId="550CBEF0" w14:textId="6792573A" w:rsidR="00DC39A0" w:rsidRPr="004B1A7B" w:rsidRDefault="00FD4927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пункт</w:t>
      </w:r>
      <w:r w:rsidR="00DC39A0"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3 таблицы 33 «Предприятия – источники загрязнения почв, находящиеся на территории п. Пристень» исключить;</w:t>
      </w:r>
    </w:p>
    <w:p w14:paraId="6505CFAE" w14:textId="2B72CB08" w:rsidR="00DC39A0" w:rsidRPr="004B1A7B" w:rsidRDefault="00B22F7C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 в подразделе 1.14 «Зоны с особыми условиями использования территорий»:</w:t>
      </w:r>
    </w:p>
    <w:p w14:paraId="768BC622" w14:textId="5A2BEFC7" w:rsidR="00095886" w:rsidRPr="004B1A7B" w:rsidRDefault="00095886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абзац второй исключить;</w:t>
      </w:r>
    </w:p>
    <w:p w14:paraId="2AFD45E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подразделе 1.14.1 «Зоны охраны памятников истории и культуры»:</w:t>
      </w:r>
    </w:p>
    <w:p w14:paraId="516F031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абзац первый изложить в следующей редакции:</w:t>
      </w:r>
    </w:p>
    <w:p w14:paraId="2AD632D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«На территории муниципального образования «поселок Пристень» Пристенского района Курской области охранные зоны объектов культурного наследия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 установлены для объектов культурного наследия регионального значения «Братская могила воинов Советской Армии, погибших в период Великой Отечественной войны. Количество захороненных не установлено. Скульптура установлена в 1972 г.», 1941–1945 гг., 1972 г. и «Братская могила красноармейцев, погибших в боях с белогвардейцами в 1918 году», 1918 г.. Необходимо провести оценку состояния памятников и по необходимости принять меры для их восстановления и реконструкции.»;</w:t>
      </w:r>
    </w:p>
    <w:p w14:paraId="766A3A4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абзацы второй и третий исключить;</w:t>
      </w:r>
    </w:p>
    <w:p w14:paraId="64498DA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таблицу 34 «Общая сводная таблица памятников истории и культуры по п. Пристень» исключить;</w:t>
      </w:r>
    </w:p>
    <w:p w14:paraId="74CC28CA" w14:textId="5254CEE3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таблицу 35 «Перечень памятников историко-культурного наследия п.</w:t>
      </w:r>
      <w:r w:rsidR="00941505"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 </w:t>
      </w: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Пристень» изложить в следующей редакции:</w:t>
      </w:r>
    </w:p>
    <w:p w14:paraId="2B03EFCA" w14:textId="6DE3C60C" w:rsidR="00DC39A0" w:rsidRPr="004B1A7B" w:rsidRDefault="00DC39A0" w:rsidP="00DC39A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</w:pPr>
      <w:r w:rsidRPr="00FD4927"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  <w:t>«Таблица 34 – Объекты культурного наследия</w:t>
      </w:r>
      <w:r w:rsidRPr="00FD4927">
        <w:rPr>
          <w:rFonts w:ascii="Calibri" w:eastAsia="Calibri" w:hAnsi="Calibri" w:cs="Times New Roman"/>
          <w:b/>
          <w:bCs/>
          <w:kern w:val="2"/>
          <w:sz w:val="24"/>
          <w:szCs w:val="24"/>
        </w:rPr>
        <w:t xml:space="preserve"> </w:t>
      </w:r>
      <w:r w:rsidRPr="00FD4927"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  <w:t>муниципального</w:t>
      </w: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  <w:t xml:space="preserve"> образования </w:t>
      </w:r>
      <w:bookmarkStart w:id="40" w:name="_Hlk129706410"/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  <w:t>«поселок Пристень» Пристенского района Курской области</w:t>
      </w:r>
    </w:p>
    <w:p w14:paraId="682504BB" w14:textId="77777777" w:rsidR="007465ED" w:rsidRPr="004B1A7B" w:rsidRDefault="007465ED" w:rsidP="00DC39A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1"/>
        <w:gridCol w:w="1763"/>
        <w:gridCol w:w="1984"/>
        <w:gridCol w:w="1417"/>
        <w:gridCol w:w="1702"/>
        <w:gridCol w:w="1694"/>
      </w:tblGrid>
      <w:tr w:rsidR="00DC39A0" w:rsidRPr="004B1A7B" w14:paraId="04B13036" w14:textId="77777777" w:rsidTr="00FD4927">
        <w:trPr>
          <w:trHeight w:val="3036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40"/>
          <w:p w14:paraId="5112F43F" w14:textId="77777777" w:rsidR="00DC39A0" w:rsidRPr="004B1A7B" w:rsidRDefault="00DC39A0" w:rsidP="00DC39A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5F30E2E3" w14:textId="77777777" w:rsidR="00DC39A0" w:rsidRPr="004B1A7B" w:rsidRDefault="00DC39A0" w:rsidP="00DC39A0">
            <w:pPr>
              <w:keepNext/>
              <w:widowControl w:val="0"/>
              <w:spacing w:after="0" w:line="240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7CFBAC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CFF430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D7B545" w14:textId="6C213079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</w:t>
            </w:r>
            <w:r w:rsidR="00FD492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дение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объекта культурного наследия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51FE1F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88EADE0" w14:textId="0454F666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</w:t>
            </w:r>
            <w:r w:rsidR="008D3E02"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ние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и реквизиты нормативно-правового акта органа </w:t>
            </w:r>
            <w:proofErr w:type="spellStart"/>
            <w:proofErr w:type="gramStart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государствен</w:t>
            </w:r>
            <w:proofErr w:type="spellEnd"/>
            <w:r w:rsidR="008D3E02"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ной</w:t>
            </w:r>
            <w:proofErr w:type="gramEnd"/>
            <w:r w:rsidRPr="004B1A7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власти об утверждении зон охраны объекта культурного наследия</w:t>
            </w:r>
          </w:p>
        </w:tc>
      </w:tr>
      <w:tr w:rsidR="00DC39A0" w:rsidRPr="004B1A7B" w14:paraId="11AE6474" w14:textId="77777777" w:rsidTr="00FD4927">
        <w:trPr>
          <w:trHeight w:val="212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93462F" w14:textId="77777777" w:rsidR="00DC39A0" w:rsidRPr="004B1A7B" w:rsidRDefault="00DC39A0" w:rsidP="00DC39A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F84640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ABE289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1E8115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4AB7E7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E7DF861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DC39A0" w:rsidRPr="004B1A7B" w14:paraId="298C0899" w14:textId="77777777" w:rsidTr="00FD4927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5066FE" w14:textId="77777777" w:rsidR="00DC39A0" w:rsidRPr="004B1A7B" w:rsidRDefault="00DC39A0" w:rsidP="00DC39A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DC39A0" w:rsidRPr="004B1A7B" w14:paraId="4461B1BE" w14:textId="77777777" w:rsidTr="00FD4927">
        <w:trPr>
          <w:trHeight w:val="4003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2A5C1" w14:textId="77777777" w:rsidR="00DC39A0" w:rsidRPr="004B1A7B" w:rsidRDefault="00DC39A0" w:rsidP="00FD4927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DC497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313BA8DA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Великой Отечественной войны. Захоронено 2368 человек, установлено</w:t>
            </w:r>
          </w:p>
          <w:p w14:paraId="58C97E6C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фамилий на 63 человека. Скульптура установлена в 1968 году», </w:t>
            </w:r>
          </w:p>
          <w:p w14:paraId="4503DD29" w14:textId="77777777" w:rsidR="00DC39A0" w:rsidRPr="004B1A7B" w:rsidRDefault="00DC39A0" w:rsidP="00FD4927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1941–1945 гг., 1968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84543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50BF8ABA" w14:textId="77777777" w:rsidR="008D3E02" w:rsidRPr="004B1A7B" w:rsidRDefault="00DC39A0" w:rsidP="00FD49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4B1A7B">
                <w:rPr>
                  <w:rFonts w:ascii="Times New Roman" w:eastAsia="Calibri" w:hAnsi="Times New Roman" w:cs="Times New Roman"/>
                  <w:kern w:val="2"/>
                  <w:sz w:val="20"/>
                  <w:szCs w:val="20"/>
                </w:rPr>
                <w:t>79 г</w:t>
              </w:r>
            </w:smartTag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. № 382 </w:t>
            </w:r>
          </w:p>
          <w:p w14:paraId="2F95ED3D" w14:textId="58F1D685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Рег. № 461510386950005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B0518" w14:textId="46E136C0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Пристенский район, </w:t>
            </w:r>
            <w:proofErr w:type="spellStart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>муниципаль-ное</w:t>
            </w:r>
            <w:proofErr w:type="spellEnd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образование «поселок Пристень»</w:t>
            </w: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2BF2B95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(в центре поселка, </w:t>
            </w:r>
          </w:p>
          <w:p w14:paraId="4AF7C001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50 м западнее от </w:t>
            </w:r>
          </w:p>
          <w:p w14:paraId="1D8DCE24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ст. Ржава)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A0482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3AFBC95E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08.12.2022 </w:t>
            </w:r>
          </w:p>
          <w:p w14:paraId="6868E254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>№ 05.4-08/1349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F9FC9" w14:textId="77777777" w:rsidR="00DC39A0" w:rsidRPr="004B1A7B" w:rsidRDefault="00DC39A0" w:rsidP="00FD49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DC39A0" w:rsidRPr="004B1A7B" w14:paraId="2A8D8269" w14:textId="77777777" w:rsidTr="00FD4927">
        <w:trPr>
          <w:trHeight w:val="70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CAA0D" w14:textId="77777777" w:rsidR="00DC39A0" w:rsidRPr="004B1A7B" w:rsidRDefault="00DC39A0" w:rsidP="00DC39A0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4A15E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6FEF7BAC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Великой Отечественной войны. Количество захороненных не установлено.</w:t>
            </w:r>
          </w:p>
          <w:p w14:paraId="2BF6DB09" w14:textId="669FA4CC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DB60C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3100738" w14:textId="77777777" w:rsidR="008D3E02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от 14.06.1979 г.</w:t>
            </w:r>
          </w:p>
          <w:p w14:paraId="327DB2AB" w14:textId="2F8125F6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1B3C0877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 461510386660005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D7580" w14:textId="48FE3EDD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Пристенский район, </w:t>
            </w:r>
            <w:proofErr w:type="spellStart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>муниципаль-ное</w:t>
            </w:r>
            <w:proofErr w:type="spellEnd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образование «поселок Пристень» </w:t>
            </w: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(во дворе общеобразовательной организации)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19927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BCD24FD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08.12.2022 </w:t>
            </w:r>
          </w:p>
          <w:p w14:paraId="1810E41D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>№ 05.4-08/1347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BFD15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Постановление Администрации Курской области</w:t>
            </w:r>
          </w:p>
          <w:p w14:paraId="75F8F295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14.09.2022</w:t>
            </w:r>
          </w:p>
          <w:p w14:paraId="6A7F23CE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1023-па</w:t>
            </w:r>
          </w:p>
        </w:tc>
      </w:tr>
      <w:tr w:rsidR="00FD4927" w:rsidRPr="004B1A7B" w14:paraId="41B15D83" w14:textId="77777777" w:rsidTr="00FD4927">
        <w:trPr>
          <w:trHeight w:val="70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10297" w14:textId="6258F89C" w:rsidR="00FD4927" w:rsidRPr="004B1A7B" w:rsidRDefault="00FD4927" w:rsidP="00FD4927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D40C3" w14:textId="0A4671E9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A2D83" w14:textId="4B8CA713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0EF07" w14:textId="6DF25CEA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EC3DF" w14:textId="05E3751F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D242C" w14:textId="0210E056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6</w:t>
            </w:r>
          </w:p>
        </w:tc>
      </w:tr>
      <w:tr w:rsidR="00FD4927" w:rsidRPr="004B1A7B" w14:paraId="76E2E4AC" w14:textId="77777777" w:rsidTr="00FD4927">
        <w:trPr>
          <w:trHeight w:val="70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8D8C5" w14:textId="77777777" w:rsidR="00FD4927" w:rsidRPr="004B1A7B" w:rsidRDefault="00FD4927" w:rsidP="00DC39A0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20592" w14:textId="77777777" w:rsidR="00FD4927" w:rsidRPr="004B1A7B" w:rsidRDefault="00FD4927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Скульптура установлена в 1972 г.», </w:t>
            </w:r>
          </w:p>
          <w:p w14:paraId="7720DE85" w14:textId="381C7540" w:rsidR="00FD4927" w:rsidRPr="004B1A7B" w:rsidRDefault="00FD4927" w:rsidP="00FD49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1941–1945 гг., 1972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5962B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EC138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753C3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5588C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</w:tc>
      </w:tr>
      <w:tr w:rsidR="00FD4927" w:rsidRPr="004B1A7B" w14:paraId="4D3C76E2" w14:textId="77777777" w:rsidTr="00FD4927">
        <w:trPr>
          <w:trHeight w:val="3680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D0B131" w14:textId="77777777" w:rsidR="00FD4927" w:rsidRPr="004B1A7B" w:rsidRDefault="00FD4927" w:rsidP="00DC39A0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E2A5D60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«Братская могила красноармейцев, погибших в боях с белогвардейцами в 1918 году», 1918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A4CE4AD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8DFA59C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от 14.06.1979 г.</w:t>
            </w:r>
          </w:p>
          <w:p w14:paraId="2758A9EE" w14:textId="77777777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№ 382</w:t>
            </w:r>
          </w:p>
          <w:p w14:paraId="28C2BAC7" w14:textId="0F7BD8AB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 461711272980005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92C7CED" w14:textId="77777777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Пристенский район, </w:t>
            </w:r>
            <w:proofErr w:type="spellStart"/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муниципаль-ное</w:t>
            </w:r>
            <w:proofErr w:type="spellEnd"/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образование </w:t>
            </w:r>
          </w:p>
          <w:p w14:paraId="1AC17D6C" w14:textId="77777777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«поселок Пристень»</w:t>
            </w:r>
          </w:p>
          <w:p w14:paraId="55CF985F" w14:textId="0BF54C3D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(у развилки железных дорог, идущих на </w:t>
            </w:r>
            <w:proofErr w:type="spellStart"/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сахзавод</w:t>
            </w:r>
            <w:proofErr w:type="spellEnd"/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и на тяговую подстанцию)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1561AF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72013A78" w14:textId="77777777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08.12.2022 </w:t>
            </w:r>
          </w:p>
          <w:p w14:paraId="53843B54" w14:textId="342CF3DF" w:rsidR="00FD4927" w:rsidRPr="004B1A7B" w:rsidRDefault="00FD4927" w:rsidP="007465E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>№ 05.4-08/1346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2E4E7AD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Постановление Администрации Курской области</w:t>
            </w:r>
          </w:p>
          <w:p w14:paraId="7298895F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от 21.11.2022</w:t>
            </w:r>
          </w:p>
          <w:p w14:paraId="60DB042F" w14:textId="77777777" w:rsidR="00FD4927" w:rsidRPr="004B1A7B" w:rsidRDefault="00FD4927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№ 1319-па</w:t>
            </w:r>
          </w:p>
        </w:tc>
      </w:tr>
      <w:tr w:rsidR="00DC39A0" w:rsidRPr="004B1A7B" w14:paraId="3E7692DE" w14:textId="77777777" w:rsidTr="00B542DE">
        <w:trPr>
          <w:trHeight w:val="289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9A6F4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Памятники архитектуры</w:t>
            </w:r>
          </w:p>
        </w:tc>
      </w:tr>
      <w:tr w:rsidR="00DC39A0" w:rsidRPr="004B1A7B" w14:paraId="5C5E2D19" w14:textId="77777777" w:rsidTr="00FD4927">
        <w:trPr>
          <w:trHeight w:val="1949"/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D1946" w14:textId="77777777" w:rsidR="00DC39A0" w:rsidRPr="004B1A7B" w:rsidRDefault="00DC39A0" w:rsidP="00DC39A0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F8F56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Церковь Покрова Божией Матери, 1900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AA837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414E1" w14:textId="301E495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Пристенский район, </w:t>
            </w:r>
            <w:proofErr w:type="spellStart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>муниципаль-ное</w:t>
            </w:r>
            <w:proofErr w:type="spellEnd"/>
            <w:r w:rsidR="008D3E02" w:rsidRPr="004B1A7B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образование «поселок Пристень»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1DFD9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52EB8" w14:textId="77777777" w:rsidR="00DC39A0" w:rsidRPr="004B1A7B" w:rsidRDefault="00DC39A0" w:rsidP="00DC39A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-</w:t>
            </w:r>
          </w:p>
        </w:tc>
      </w:tr>
    </w:tbl>
    <w:p w14:paraId="23F4F346" w14:textId="77777777" w:rsidR="00DC39A0" w:rsidRPr="004B1A7B" w:rsidRDefault="00DC39A0" w:rsidP="00DC39A0">
      <w:pPr>
        <w:keepNext/>
        <w:keepLines/>
        <w:widowControl w:val="0"/>
        <w:suppressAutoHyphens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7257A1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после таблицы 35 «Перечень памятников историко-культурного наследия п. Пристень»:</w:t>
      </w:r>
    </w:p>
    <w:p w14:paraId="43C92D3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абзац первый исключить;</w:t>
      </w:r>
    </w:p>
    <w:p w14:paraId="17D7F8D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 абзаце втором слова «(ст.35 ФЗ №73 от 25 июня 2002 года «Об объектах, культурного наследия памятников истории и культуры народов РФ)» заменить словами «(</w:t>
      </w:r>
      <w:bookmarkStart w:id="41" w:name="_Hlk129679320"/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Федеральный закон от 25 июня 2002 года № 73</w:t>
      </w:r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noBreakHyphen/>
        <w:t>ФЗ «Об объектах культурного наследия (памятниках истории и культуры) народов Российской Федерации»</w:t>
      </w:r>
      <w:bookmarkEnd w:id="41"/>
      <w:r w:rsidRPr="004B1A7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)»;</w:t>
      </w:r>
    </w:p>
    <w:p w14:paraId="1877B041" w14:textId="480C056E" w:rsidR="00941505" w:rsidRPr="004B1A7B" w:rsidRDefault="00DC39A0" w:rsidP="0070222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подраздел 1.14.2 «Водоохранные зоны и прибрежно-защитные полосы и водные объекты общего пользования»</w:t>
      </w:r>
      <w:r w:rsidR="00941505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0222F" w:rsidRPr="004B1A7B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1CCD1215" w14:textId="2EA203C7" w:rsidR="00DC39A0" w:rsidRPr="004B1A7B" w:rsidRDefault="00DC39A0" w:rsidP="0094150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1.14.3 «Зоны санитарной охраны источников питьевого водоснабжения»:</w:t>
      </w:r>
    </w:p>
    <w:p w14:paraId="023B5F83" w14:textId="41CE4B15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«СНиП 2.04.02-84* «Водоснабжение. Наружные сети и сооружения» заменить словами «СП 31.13330.2021 «СНиП 2.04.02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84* Водоснабжение. Наружные сети и сооружения»;</w:t>
      </w:r>
    </w:p>
    <w:p w14:paraId="3ACBDAB0" w14:textId="64D5507C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39917153" w14:textId="64D07D72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седьмом слова «СНиП 2.04.02-84* «Водоснабжение. Наружные сети и сооружения» заменить словами «СП 31.13330.2021 «СНиП</w:t>
      </w:r>
      <w:r w:rsidR="00730EBE" w:rsidRPr="004B1A7B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2.04.02-84* Водоснабжение. Наружные сети и сооружения»;</w:t>
      </w:r>
    </w:p>
    <w:p w14:paraId="1BB55066" w14:textId="21CB4DCD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после таблицы 38 «Регламенты использования территорий зон санитарной охраны источников водоснабжения» слова «СанПиН 2.2.1/2.1.1.1200-03» заменить словами «СанПиН 2.2.1/2.1.1.1200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 xml:space="preserve">03 «Санитарно-защитные зоны и санитарная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классификация предприятий, сооружений и иных объектов»;</w:t>
      </w:r>
    </w:p>
    <w:p w14:paraId="15DA2B54" w14:textId="69AD15E1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</w:t>
      </w:r>
      <w:r w:rsidR="00395D8E">
        <w:rPr>
          <w:rFonts w:ascii="Times New Roman" w:eastAsia="Calibri" w:hAnsi="Times New Roman" w:cs="Times New Roman"/>
          <w:kern w:val="2"/>
          <w:sz w:val="28"/>
          <w:szCs w:val="28"/>
        </w:rPr>
        <w:t>ем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следующего содержания:</w:t>
      </w:r>
    </w:p>
    <w:p w14:paraId="6DBCF9EC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«На территории муниципального образования «поселок Пристень» Пристенского района Курской области не имеется установленных зон санитарной охраны источников питьевого и хозяйственно-бытового водоснабжения.»;</w:t>
      </w:r>
    </w:p>
    <w:p w14:paraId="05CCCCB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1.14.4 «Санитарно-защитные зоны»:</w:t>
      </w:r>
    </w:p>
    <w:p w14:paraId="1CD67D99" w14:textId="362C4406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6B9D0662" w14:textId="6F77D7E5" w:rsidR="00DC39A0" w:rsidRPr="004B1A7B" w:rsidRDefault="00395D8E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пункты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1, 3 - 7 таблицы 39 «Перечень предприятий и других объектов поселка, для которых требуется организация СЗЗ» исключить;</w:t>
      </w:r>
    </w:p>
    <w:p w14:paraId="020AD976" w14:textId="284CCAB1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 первый после таблицы </w:t>
      </w:r>
      <w:r w:rsidR="00395D8E" w:rsidRPr="00395D8E">
        <w:rPr>
          <w:rFonts w:ascii="Times New Roman" w:eastAsia="Calibri" w:hAnsi="Times New Roman" w:cs="Times New Roman"/>
          <w:kern w:val="2"/>
          <w:sz w:val="28"/>
          <w:szCs w:val="28"/>
        </w:rPr>
        <w:t>39 «Перечень предприятий и других объектов поселка, для которых требуется организация СЗЗ»</w:t>
      </w:r>
      <w:r w:rsidR="00395D8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7545411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графе «Площадь, га» таблицы 40 «Санитарно-защитные зоны для объектов специального назначения, расположенных на территории п. Пристень» цифры «1,6», «0,1» заменить соответственно цифрами «4,55», «0,3»;</w:t>
      </w:r>
    </w:p>
    <w:p w14:paraId="7CDEABD4" w14:textId="367FA22A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после таблицы 40 «Санитарно-защитные зоны для объектов специального назначения, расположенных на территории п.</w:t>
      </w:r>
      <w:r w:rsidR="00B36639" w:rsidRPr="004B1A7B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Пристень» цифры «1,6», «0,1» заменить соответственно цифрами «4,55», «0,3»;</w:t>
      </w:r>
    </w:p>
    <w:p w14:paraId="0572D5D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42 «Санитарно-защитные зоны для объектов транспортной инфраструктуры п. Пристень»:</w:t>
      </w:r>
    </w:p>
    <w:p w14:paraId="218222EC" w14:textId="0C1BCA2D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«СП 42.13330.2011» заменить словами «СП 42.13330.2016 «СНиП 2.07.01-89* Градостроительство. Планировка и застройка городских и сельских поселений»;</w:t>
      </w:r>
    </w:p>
    <w:p w14:paraId="188289B5" w14:textId="6C0EBAA9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«СНиП II-12-77» заменить словами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«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СП 51.13330.2011 «СНиП 23-03-2003. Защита от шума»;</w:t>
      </w:r>
    </w:p>
    <w:p w14:paraId="62E9B3A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43 «Нормативные размеры санитарно-защитных зон для газопроводов»:</w:t>
      </w:r>
    </w:p>
    <w:p w14:paraId="3A9DF1C6" w14:textId="5B3A7105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«РД 153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34.0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03.150-00» заменить словами «приказа Министерства труда и социальной защиты Российской Федерации от 15 декабря 2020 года № 903н «Об утверждении правил по охране труда при эксплуатации электроустановок»;</w:t>
      </w:r>
    </w:p>
    <w:p w14:paraId="5851062E" w14:textId="11BC42E5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двенадцатом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766F6F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после таблицы 44 «Регламенты использования территории санитарно-защитных зон предприятий»:</w:t>
      </w:r>
    </w:p>
    <w:p w14:paraId="041D3CEC" w14:textId="2127DFAA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70B6DF61" w14:textId="7E5EFF43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 абзаце четвертом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2A48E8A" w14:textId="7CC2C788" w:rsidR="00DC39A0" w:rsidRPr="004B1A7B" w:rsidRDefault="00640874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н</w:t>
      </w:r>
      <w:r w:rsidR="00DC39A0" w:rsidRPr="004B1A7B">
        <w:rPr>
          <w:rFonts w:ascii="Times New Roman" w:eastAsia="Calibri" w:hAnsi="Times New Roman" w:cs="Times New Roman"/>
          <w:kern w:val="2"/>
          <w:sz w:val="28"/>
          <w:szCs w:val="28"/>
        </w:rPr>
        <w:t>) подраздел 1.15 «Комплексная оценка условий развития территорий. Проблемы и приоритеты развития территорий» исключить;</w:t>
      </w:r>
    </w:p>
    <w:p w14:paraId="6DFD192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4) в разделе 2 «Обоснование выбранного варианта развития поселка»:</w:t>
      </w:r>
    </w:p>
    <w:p w14:paraId="21BBB36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а) в наименовании раздела слово «поселка» заменить словами «муниципального образования «поселок Пристень» Пристенского района Курской области»;</w:t>
      </w:r>
    </w:p>
    <w:p w14:paraId="38DE7187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б) </w:t>
      </w:r>
      <w:r w:rsidRPr="004B1A7B">
        <w:rPr>
          <w:rFonts w:ascii="Times New Roman" w:hAnsi="Times New Roman" w:cs="Times New Roman"/>
          <w:sz w:val="28"/>
          <w:szCs w:val="28"/>
        </w:rPr>
        <w:t>абзацы седьмой - одиннадцатый изложить в следующей редакции:</w:t>
      </w:r>
    </w:p>
    <w:p w14:paraId="48B60C3A" w14:textId="576D9621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«Федеральный закон от</w:t>
      </w:r>
      <w:r w:rsidR="00640874" w:rsidRPr="004B1A7B">
        <w:rPr>
          <w:rFonts w:ascii="Times New Roman" w:hAnsi="Times New Roman" w:cs="Times New Roman"/>
          <w:sz w:val="28"/>
          <w:szCs w:val="28"/>
        </w:rPr>
        <w:t xml:space="preserve"> </w:t>
      </w:r>
      <w:r w:rsidRPr="004B1A7B">
        <w:rPr>
          <w:rFonts w:ascii="Times New Roman" w:hAnsi="Times New Roman" w:cs="Times New Roman"/>
          <w:sz w:val="28"/>
          <w:szCs w:val="28"/>
        </w:rPr>
        <w:t>6 октября 2003 г</w:t>
      </w:r>
      <w:r w:rsidR="00CA374A" w:rsidRPr="004B1A7B">
        <w:rPr>
          <w:rFonts w:ascii="Times New Roman" w:hAnsi="Times New Roman" w:cs="Times New Roman"/>
          <w:sz w:val="28"/>
          <w:szCs w:val="28"/>
        </w:rPr>
        <w:t>ода</w:t>
      </w:r>
      <w:r w:rsidRPr="004B1A7B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0AFFF227" w14:textId="5F0C29C0" w:rsidR="00DC39A0" w:rsidRPr="004B1A7B" w:rsidRDefault="00640874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п</w:t>
      </w:r>
      <w:r w:rsidR="00DC39A0" w:rsidRPr="004B1A7B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</w:t>
      </w:r>
      <w:r w:rsidR="002938A8">
        <w:rPr>
          <w:rFonts w:ascii="Times New Roman" w:hAnsi="Times New Roman" w:cs="Times New Roman"/>
          <w:sz w:val="28"/>
          <w:szCs w:val="28"/>
        </w:rPr>
        <w:t>.</w:t>
      </w:r>
      <w:r w:rsidR="00DC39A0" w:rsidRPr="004B1A7B">
        <w:rPr>
          <w:rFonts w:ascii="Times New Roman" w:hAnsi="Times New Roman" w:cs="Times New Roman"/>
          <w:sz w:val="28"/>
          <w:szCs w:val="28"/>
        </w:rPr>
        <w:t xml:space="preserve">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17F976EC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</w:p>
    <w:p w14:paraId="5853EA6A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Схема территориального планирования Курской области;</w:t>
      </w:r>
    </w:p>
    <w:p w14:paraId="2654C491" w14:textId="2F7DE281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 xml:space="preserve">Схема территориального планирования </w:t>
      </w:r>
      <w:r w:rsidR="00640874" w:rsidRPr="004B1A7B">
        <w:rPr>
          <w:rFonts w:ascii="Times New Roman" w:hAnsi="Times New Roman" w:cs="Times New Roman"/>
          <w:sz w:val="28"/>
          <w:szCs w:val="28"/>
        </w:rPr>
        <w:t>муниципального образования «</w:t>
      </w:r>
      <w:r w:rsidRPr="004B1A7B">
        <w:rPr>
          <w:rFonts w:ascii="Times New Roman" w:hAnsi="Times New Roman" w:cs="Times New Roman"/>
          <w:sz w:val="28"/>
          <w:szCs w:val="28"/>
        </w:rPr>
        <w:t>Пристенск</w:t>
      </w:r>
      <w:r w:rsidR="00640874" w:rsidRPr="004B1A7B">
        <w:rPr>
          <w:rFonts w:ascii="Times New Roman" w:hAnsi="Times New Roman" w:cs="Times New Roman"/>
          <w:sz w:val="28"/>
          <w:szCs w:val="28"/>
        </w:rPr>
        <w:t>ий</w:t>
      </w:r>
      <w:r w:rsidRPr="004B1A7B">
        <w:rPr>
          <w:rFonts w:ascii="Times New Roman" w:hAnsi="Times New Roman" w:cs="Times New Roman"/>
          <w:sz w:val="28"/>
          <w:szCs w:val="28"/>
        </w:rPr>
        <w:t xml:space="preserve"> район</w:t>
      </w:r>
      <w:r w:rsidR="00640874" w:rsidRPr="004B1A7B">
        <w:rPr>
          <w:rFonts w:ascii="Times New Roman" w:hAnsi="Times New Roman" w:cs="Times New Roman"/>
          <w:sz w:val="28"/>
          <w:szCs w:val="28"/>
        </w:rPr>
        <w:t>»</w:t>
      </w:r>
      <w:r w:rsidRPr="004B1A7B">
        <w:rPr>
          <w:rFonts w:ascii="Times New Roman" w:hAnsi="Times New Roman" w:cs="Times New Roman"/>
          <w:sz w:val="28"/>
          <w:szCs w:val="28"/>
        </w:rPr>
        <w:t xml:space="preserve"> Курской области»;</w:t>
      </w:r>
    </w:p>
    <w:p w14:paraId="1D05C346" w14:textId="77777777" w:rsidR="00DC39A0" w:rsidRPr="004B1A7B" w:rsidRDefault="00DC39A0" w:rsidP="00DC39A0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в) в абзаце семнадцатом</w:t>
      </w:r>
      <w:r w:rsidRPr="004B1A7B">
        <w:t xml:space="preserve"> </w:t>
      </w:r>
      <w:r w:rsidRPr="004B1A7B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Pr="004B1A7B">
        <w:t xml:space="preserve"> </w:t>
      </w:r>
      <w:r w:rsidRPr="004B1A7B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01210AA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5) в разделе 3 «Оценка возможного влияния планируемых для размещения объектов местного значения на комплексное развитие»:</w:t>
      </w:r>
    </w:p>
    <w:p w14:paraId="6BA37C2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а) наименование раздела дополнить словом «территории»;</w:t>
      </w:r>
    </w:p>
    <w:p w14:paraId="67F071BA" w14:textId="4DA024B4" w:rsidR="003B3560" w:rsidRPr="004B1A7B" w:rsidRDefault="00DC39A0" w:rsidP="003B356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б) таблицу 47 изложить в следующей редакции:</w:t>
      </w:r>
    </w:p>
    <w:p w14:paraId="597C5D37" w14:textId="77777777" w:rsidR="002938A8" w:rsidRDefault="002938A8" w:rsidP="00DC39A0">
      <w:pPr>
        <w:spacing w:after="0" w:line="240" w:lineRule="auto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</w:p>
    <w:p w14:paraId="0B0918E5" w14:textId="77777777" w:rsidR="002938A8" w:rsidRDefault="002938A8" w:rsidP="00DC39A0">
      <w:pPr>
        <w:spacing w:after="0" w:line="240" w:lineRule="auto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</w:p>
    <w:p w14:paraId="3D950A78" w14:textId="77777777" w:rsidR="002938A8" w:rsidRDefault="002938A8" w:rsidP="00DC39A0">
      <w:pPr>
        <w:spacing w:after="0" w:line="240" w:lineRule="auto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</w:p>
    <w:p w14:paraId="7E73E7EA" w14:textId="770CB552" w:rsidR="00DC39A0" w:rsidRPr="004B1A7B" w:rsidRDefault="00DC39A0" w:rsidP="00DC39A0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938A8">
        <w:rPr>
          <w:rFonts w:ascii="Times New Roman" w:eastAsia="Calibri" w:hAnsi="Times New Roman" w:cs="Times New Roman"/>
          <w:b/>
          <w:kern w:val="2"/>
          <w:sz w:val="28"/>
          <w:szCs w:val="28"/>
        </w:rPr>
        <w:t>«</w:t>
      </w:r>
      <w:r w:rsidRPr="004B1A7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47 – Проектные предложения Генерального плана муниципального образования «поселок Пристень» Пристенского района Курской области</w:t>
      </w:r>
    </w:p>
    <w:p w14:paraId="3F94E55B" w14:textId="77777777" w:rsidR="00DC39A0" w:rsidRPr="004B1A7B" w:rsidRDefault="00DC39A0" w:rsidP="00DC39A0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"/>
        <w:gridCol w:w="3035"/>
        <w:gridCol w:w="1343"/>
        <w:gridCol w:w="1343"/>
        <w:gridCol w:w="2685"/>
      </w:tblGrid>
      <w:tr w:rsidR="00DC39A0" w:rsidRPr="004B1A7B" w14:paraId="6B6D2038" w14:textId="77777777" w:rsidTr="00B542DE">
        <w:trPr>
          <w:trHeight w:val="400"/>
        </w:trPr>
        <w:tc>
          <w:tcPr>
            <w:tcW w:w="256" w:type="pct"/>
            <w:shd w:val="clear" w:color="auto" w:fill="auto"/>
            <w:vAlign w:val="center"/>
            <w:hideMark/>
          </w:tcPr>
          <w:p w14:paraId="4E2FBCE2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713" w:type="pct"/>
            <w:shd w:val="clear" w:color="auto" w:fill="auto"/>
            <w:vAlign w:val="center"/>
            <w:hideMark/>
          </w:tcPr>
          <w:p w14:paraId="186E085D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758" w:type="pct"/>
            <w:shd w:val="clear" w:color="auto" w:fill="auto"/>
            <w:vAlign w:val="center"/>
            <w:hideMark/>
          </w:tcPr>
          <w:p w14:paraId="50439E97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58" w:type="pct"/>
            <w:shd w:val="clear" w:color="auto" w:fill="auto"/>
            <w:vAlign w:val="center"/>
            <w:hideMark/>
          </w:tcPr>
          <w:p w14:paraId="4D27F9A5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515" w:type="pct"/>
            <w:vAlign w:val="center"/>
          </w:tcPr>
          <w:p w14:paraId="11A11346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7A4830" w:rsidRPr="004B1A7B" w14:paraId="0A9EF0F2" w14:textId="77777777" w:rsidTr="007A4830">
        <w:trPr>
          <w:trHeight w:val="70"/>
        </w:trPr>
        <w:tc>
          <w:tcPr>
            <w:tcW w:w="256" w:type="pct"/>
            <w:shd w:val="clear" w:color="auto" w:fill="auto"/>
            <w:vAlign w:val="center"/>
          </w:tcPr>
          <w:p w14:paraId="3CF754D4" w14:textId="5304111F" w:rsidR="007A4830" w:rsidRPr="004B1A7B" w:rsidRDefault="007A4830" w:rsidP="00DC39A0">
            <w:pPr>
              <w:keepNext/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13" w:type="pct"/>
            <w:shd w:val="clear" w:color="auto" w:fill="auto"/>
            <w:vAlign w:val="center"/>
          </w:tcPr>
          <w:p w14:paraId="777E2699" w14:textId="5E11ADBF" w:rsidR="007A4830" w:rsidRPr="004B1A7B" w:rsidRDefault="007A483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3D9BB6C4" w14:textId="67437045" w:rsidR="007A4830" w:rsidRPr="004B1A7B" w:rsidRDefault="007A483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19BF485C" w14:textId="2136F8E2" w:rsidR="007A4830" w:rsidRPr="004B1A7B" w:rsidRDefault="007A483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5" w:type="pct"/>
            <w:vAlign w:val="center"/>
          </w:tcPr>
          <w:p w14:paraId="5A47AC04" w14:textId="54F6CC91" w:rsidR="007A4830" w:rsidRPr="004B1A7B" w:rsidRDefault="007A483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0"/>
                <w:szCs w:val="20"/>
                <w:lang w:eastAsia="ru-RU"/>
              </w:rPr>
              <w:t>5</w:t>
            </w:r>
          </w:p>
        </w:tc>
      </w:tr>
      <w:tr w:rsidR="00DC39A0" w:rsidRPr="004B1A7B" w14:paraId="67C283F7" w14:textId="77777777" w:rsidTr="00B542DE">
        <w:trPr>
          <w:trHeight w:val="255"/>
        </w:trPr>
        <w:tc>
          <w:tcPr>
            <w:tcW w:w="5000" w:type="pct"/>
            <w:gridSpan w:val="5"/>
            <w:shd w:val="clear" w:color="auto" w:fill="auto"/>
            <w:noWrap/>
            <w:vAlign w:val="center"/>
            <w:hideMark/>
          </w:tcPr>
          <w:p w14:paraId="547A0299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color w:val="000000"/>
                <w:kern w:val="2"/>
                <w:sz w:val="20"/>
                <w:szCs w:val="20"/>
                <w:lang w:eastAsia="ru-RU"/>
              </w:rPr>
              <w:t>Ι очередь строительства</w:t>
            </w:r>
          </w:p>
        </w:tc>
      </w:tr>
      <w:tr w:rsidR="00DC39A0" w:rsidRPr="004B1A7B" w14:paraId="7CD9D0FC" w14:textId="77777777" w:rsidTr="00B542DE">
        <w:trPr>
          <w:trHeight w:val="255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2C4D9983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3806F6F4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E3CC99A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D0F066A" w14:textId="20F32CEC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5534</w:t>
            </w:r>
          </w:p>
        </w:tc>
        <w:tc>
          <w:tcPr>
            <w:tcW w:w="1515" w:type="pct"/>
            <w:vAlign w:val="center"/>
          </w:tcPr>
          <w:p w14:paraId="4475F8E2" w14:textId="77777777" w:rsidR="00DC39A0" w:rsidRPr="004B1A7B" w:rsidRDefault="00DC39A0" w:rsidP="00DC39A0">
            <w:pPr>
              <w:keepNext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Улучшение жилищных условий, доведение обеспеченности до 25,8 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DC39A0" w:rsidRPr="004B1A7B" w14:paraId="641C1BCE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B336069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0D06889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Проведение капитального ремонта стационаров круглосуточного и дневного пребывания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4EB1F62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1C3CD09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Комплексное специализированное и профилактическое лечение, укрепление здоровья населения</w:t>
            </w:r>
            <w:r w:rsidRPr="004B1A7B">
              <w:rPr>
                <w:rFonts w:ascii="Times New Roman" w:eastAsia="Calibri" w:hAnsi="Times New Roman" w:cs="Times New Roman"/>
                <w:kern w:val="2"/>
                <w:sz w:val="24"/>
                <w:szCs w:val="24"/>
              </w:rPr>
              <w:t xml:space="preserve"> </w:t>
            </w:r>
          </w:p>
        </w:tc>
      </w:tr>
      <w:tr w:rsidR="00DC39A0" w:rsidRPr="004B1A7B" w14:paraId="365C1084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2563A8F2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B55101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Организация корпуса молочной кухни производительностью 210 порций в сутки с раздаточным пунктом молочной кухни на 15 м</w:t>
            </w: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vertAlign w:val="superscript"/>
                <w:lang w:eastAsia="ru-RU"/>
              </w:rPr>
              <w:t xml:space="preserve">2 </w:t>
            </w: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при центральной районной больнице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957742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порц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сут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./ 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B10241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210/15</w:t>
            </w:r>
          </w:p>
        </w:tc>
        <w:tc>
          <w:tcPr>
            <w:tcW w:w="1515" w:type="pct"/>
            <w:vAlign w:val="center"/>
          </w:tcPr>
          <w:p w14:paraId="354515A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Обеспечение детским питанием и функциональными молочными продуктами для всех возрастных групп населения</w:t>
            </w:r>
          </w:p>
        </w:tc>
      </w:tr>
      <w:tr w:rsidR="00DC39A0" w:rsidRPr="004B1A7B" w14:paraId="2E153372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4F26CED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634972D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Проведение капитального ремонта дошкольной образовательной организации п. Пристень по ул.  Парковая, 12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13C6E15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4FC0AF6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Повышение качества услуг и улучшение условий пребывания в дошкольных образовательных организациях</w:t>
            </w:r>
          </w:p>
        </w:tc>
      </w:tr>
      <w:tr w:rsidR="00DC39A0" w:rsidRPr="004B1A7B" w14:paraId="603A820B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7E636504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46274B0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Проведение капитального ремонта общеобразовательной организации по ул. Советская, 49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6C76400E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0F84443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Улучшение условий пребывания в образовательных организациях, повышение качества образования</w:t>
            </w:r>
          </w:p>
        </w:tc>
      </w:tr>
      <w:tr w:rsidR="00DC39A0" w:rsidRPr="004B1A7B" w14:paraId="084E078C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3F9BCE71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574B94D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Асфальтирование порядка 18,7 км улиц с грунтовым и/или щебеночным покрытием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99A33D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BC3348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18,7</w:t>
            </w:r>
          </w:p>
        </w:tc>
        <w:tc>
          <w:tcPr>
            <w:tcW w:w="1515" w:type="pct"/>
            <w:vAlign w:val="center"/>
          </w:tcPr>
          <w:p w14:paraId="0AC37AE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3722CBD7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3484385D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4F730B9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Оборудование водопроводом объектов жилой и общественно-деловой застройки предусмотренных на первую очередь строительства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B90AED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488F77A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42EDC81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0DCEBDA9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CF2BFA3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7AEA37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Замена ветхих участков водопроводной сети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21C1B82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1FC2017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13,5</w:t>
            </w:r>
          </w:p>
        </w:tc>
        <w:tc>
          <w:tcPr>
            <w:tcW w:w="1515" w:type="pct"/>
            <w:vAlign w:val="center"/>
          </w:tcPr>
          <w:p w14:paraId="70BFEC0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1D8C3B0C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F4EAC46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833D5E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Реконструкция очистных сооружений канализации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17A16B3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269AD93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10A16A03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27C1FEF2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585E5D9C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Замена ветхих участков системы канализационной сети поселка и модернизация объектов системы водоотведения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3739FF6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47077160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1515" w:type="pct"/>
            <w:vAlign w:val="center"/>
          </w:tcPr>
          <w:p w14:paraId="039545B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Повышение степени комфортности проживания</w:t>
            </w:r>
          </w:p>
        </w:tc>
      </w:tr>
      <w:tr w:rsidR="00DC39A0" w:rsidRPr="004B1A7B" w14:paraId="5732C55D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1B6C9C5B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30B7096E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Подключение к системе газоснабжения поселка запланированных на 1 очередь строительства объектов жилой и общественно-деловой застройки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8F1878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4E9BD6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7613230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60F70997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51CA5F1E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5BAFF60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Реконструкция участков линий электропередач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87EA5F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DB0CCE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17,28</w:t>
            </w:r>
          </w:p>
        </w:tc>
        <w:tc>
          <w:tcPr>
            <w:tcW w:w="1515" w:type="pct"/>
            <w:vAlign w:val="center"/>
          </w:tcPr>
          <w:p w14:paraId="02B1257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4904B6FF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037CB04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77404C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Строительство линий электропередач 0,4 и 10 Кв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38E9676C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D316396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2,32</w:t>
            </w:r>
          </w:p>
        </w:tc>
        <w:tc>
          <w:tcPr>
            <w:tcW w:w="1515" w:type="pct"/>
            <w:vAlign w:val="center"/>
          </w:tcPr>
          <w:p w14:paraId="1AC66B0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0203D12A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54ED2B1A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299B75D0" w14:textId="21A9F79A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Подключение к системе электроснабжения поселка 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4C037F9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3D425ADC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35A47AB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2938A8" w:rsidRPr="004B1A7B" w14:paraId="73B36AD7" w14:textId="77777777" w:rsidTr="002938A8">
        <w:trPr>
          <w:trHeight w:val="70"/>
        </w:trPr>
        <w:tc>
          <w:tcPr>
            <w:tcW w:w="256" w:type="pct"/>
            <w:shd w:val="clear" w:color="auto" w:fill="auto"/>
            <w:noWrap/>
            <w:vAlign w:val="center"/>
          </w:tcPr>
          <w:p w14:paraId="08B439F9" w14:textId="76A6A5D7" w:rsidR="002938A8" w:rsidRPr="004B1A7B" w:rsidRDefault="002938A8" w:rsidP="002938A8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13" w:type="pct"/>
            <w:shd w:val="clear" w:color="auto" w:fill="auto"/>
            <w:noWrap/>
            <w:vAlign w:val="center"/>
          </w:tcPr>
          <w:p w14:paraId="0520BBC9" w14:textId="72351C0B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53D0B595" w14:textId="6E6601FA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08D2EB60" w14:textId="5A66D30C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5" w:type="pct"/>
            <w:vAlign w:val="center"/>
          </w:tcPr>
          <w:p w14:paraId="1E9C77FA" w14:textId="35BB5DAF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</w:tr>
      <w:tr w:rsidR="002938A8" w:rsidRPr="004B1A7B" w14:paraId="6814FD37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</w:tcPr>
          <w:p w14:paraId="7F213818" w14:textId="77777777" w:rsidR="002938A8" w:rsidRPr="004B1A7B" w:rsidRDefault="002938A8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713" w:type="pct"/>
            <w:shd w:val="clear" w:color="auto" w:fill="auto"/>
            <w:noWrap/>
            <w:vAlign w:val="center"/>
          </w:tcPr>
          <w:p w14:paraId="3871ECF3" w14:textId="108CA4E4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запланированных на 1 очередь строительства объектов жилой и общественно-деловой застройки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059C066A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4DAEC5B5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515" w:type="pct"/>
            <w:vAlign w:val="center"/>
          </w:tcPr>
          <w:p w14:paraId="44E3893F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</w:tr>
      <w:tr w:rsidR="00DC39A0" w:rsidRPr="004B1A7B" w14:paraId="1BB39BF5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677BEB35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7FB3DE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Строительство автомобильной дороги в направлении Бузулук – Поныри – Пристень – Курск/Введенское – Кленовое – Кировский – Пристень, 160 км, с реконструкцией существующего участка дороги 18 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1C81A14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3413FD2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515" w:type="pct"/>
            <w:vAlign w:val="center"/>
          </w:tcPr>
          <w:p w14:paraId="7DE3800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постоянного транспортного сообщения; снижение количества ДТП;   улучшение дороги и конструкции ее элементов с доведением ее параметров до заданной категории</w:t>
            </w:r>
          </w:p>
        </w:tc>
      </w:tr>
      <w:tr w:rsidR="00DC39A0" w:rsidRPr="004B1A7B" w14:paraId="7D1C4292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5472D2F4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5413C96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Строительство дороги п. Пристень – д. 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Кривцово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 – п. 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Вихровский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 – с. 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Ярыгино</w:t>
            </w:r>
            <w:proofErr w:type="spellEnd"/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1621A04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Merge w:val="restart"/>
            <w:vAlign w:val="center"/>
          </w:tcPr>
          <w:p w14:paraId="230E77F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Обеспечение постоянного транспортного сообщения поселка, увеличение грузопотоков, расширение межрайонных связей</w:t>
            </w:r>
          </w:p>
        </w:tc>
      </w:tr>
      <w:tr w:rsidR="00DC39A0" w:rsidRPr="004B1A7B" w14:paraId="2656DF86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032DC11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A3149EB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Строительство дороги п. Пристень – д. 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Кривцово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 – с. Ср. Ольшанка – с. В. Ольшанка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4FEDC31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Merge/>
            <w:vAlign w:val="center"/>
          </w:tcPr>
          <w:p w14:paraId="6F6239F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DC39A0" w:rsidRPr="004B1A7B" w14:paraId="7C70A98B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6DC9D80A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371F8F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Строительство объездной дороги вокруг п. Пристень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7668BC9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2B19161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Обеспечение постоянного транспортного сообщения поселка, вывод транзитного движения за пределы жилых территорий</w:t>
            </w:r>
          </w:p>
        </w:tc>
      </w:tr>
      <w:tr w:rsidR="00DC39A0" w:rsidRPr="004B1A7B" w14:paraId="12E46609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925471D" w14:textId="77777777" w:rsidR="00DC39A0" w:rsidRPr="004B1A7B" w:rsidRDefault="00DC39A0" w:rsidP="00DC39A0">
            <w:pPr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625E2B2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Строительство полигонов ТКО для нужд района  между поселком Пристень и деревней </w:t>
            </w:r>
            <w:proofErr w:type="spellStart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Колбасовка</w:t>
            </w:r>
            <w:proofErr w:type="spellEnd"/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 xml:space="preserve"> с учетом санитарно-защитной зоны не менее 1 000 м от населенных пунктов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2676CB9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Align w:val="center"/>
          </w:tcPr>
          <w:p w14:paraId="366D1C5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Минимизация ущерба окружающей среде, соблюдение санитарно-гигиенических требований</w:t>
            </w:r>
          </w:p>
        </w:tc>
      </w:tr>
      <w:tr w:rsidR="00DC39A0" w:rsidRPr="004B1A7B" w14:paraId="1AAD3E60" w14:textId="77777777" w:rsidTr="00B542DE">
        <w:trPr>
          <w:trHeight w:val="203"/>
        </w:trPr>
        <w:tc>
          <w:tcPr>
            <w:tcW w:w="5000" w:type="pct"/>
            <w:gridSpan w:val="5"/>
            <w:vAlign w:val="center"/>
            <w:hideMark/>
          </w:tcPr>
          <w:p w14:paraId="143D9C9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DC39A0" w:rsidRPr="004B1A7B" w14:paraId="14BA5C9D" w14:textId="77777777" w:rsidTr="00B542DE">
        <w:trPr>
          <w:trHeight w:val="255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33EA37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5120E16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0B30D2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200C73A0" w14:textId="2C0F2A82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9710</w:t>
            </w:r>
          </w:p>
        </w:tc>
        <w:tc>
          <w:tcPr>
            <w:tcW w:w="1515" w:type="pct"/>
            <w:vAlign w:val="center"/>
          </w:tcPr>
          <w:p w14:paraId="18BC8EAE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Улучшение жилищных условий, доведение обеспеченности до 28 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DC39A0" w:rsidRPr="004B1A7B" w14:paraId="09B61519" w14:textId="77777777" w:rsidTr="00B542DE">
        <w:trPr>
          <w:trHeight w:val="255"/>
        </w:trPr>
        <w:tc>
          <w:tcPr>
            <w:tcW w:w="256" w:type="pct"/>
            <w:shd w:val="clear" w:color="auto" w:fill="auto"/>
            <w:noWrap/>
            <w:vAlign w:val="center"/>
          </w:tcPr>
          <w:p w14:paraId="4C7FBDB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13" w:type="pct"/>
            <w:shd w:val="clear" w:color="auto" w:fill="auto"/>
            <w:noWrap/>
            <w:vAlign w:val="center"/>
          </w:tcPr>
          <w:p w14:paraId="5B9ED92B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Благоустройство многофункциональной площадки ул. Советская 49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77FE3AD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6F23F30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512EC12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Повышение степени комфортности проживания</w:t>
            </w:r>
          </w:p>
        </w:tc>
      </w:tr>
      <w:tr w:rsidR="00DC39A0" w:rsidRPr="004B1A7B" w14:paraId="0B797FA4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29541E9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B25B39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Строительство по ул. Фестивальная комбината бытового обслуживания  включающего: мастерские бытового обслуживания на 15 рабочих мест, прачечные услуги, химчистку, баню (сауну)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10684915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BC8633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515" w:type="pct"/>
            <w:vAlign w:val="center"/>
          </w:tcPr>
          <w:p w14:paraId="21927AB0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Организация бытового обслуживания широкого спектра услуг для населения поселка и близлежащих населенных пунктов</w:t>
            </w:r>
          </w:p>
        </w:tc>
      </w:tr>
      <w:tr w:rsidR="00DC39A0" w:rsidRPr="004B1A7B" w14:paraId="7719E934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F2277E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85F34D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Строительство по ул. Фестивальная торгово-развлекательного комплекса, включающего танцевальную площадку на 30 мест, торговые площади, а также предприятия общественного питания вместимостью 20 человек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777AADA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Площадь участка  – по заданию на проектирование</w:t>
            </w:r>
          </w:p>
        </w:tc>
        <w:tc>
          <w:tcPr>
            <w:tcW w:w="1515" w:type="pct"/>
            <w:vAlign w:val="center"/>
          </w:tcPr>
          <w:p w14:paraId="3864338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Создание многопрофильного учреждения, реализующего современные принципы обслуживания</w:t>
            </w:r>
          </w:p>
        </w:tc>
      </w:tr>
      <w:tr w:rsidR="00DC39A0" w:rsidRPr="004B1A7B" w14:paraId="26FD9516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3814794F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047EAAA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Строительство в районе ул. Фестивальная дома для престарелых и ветеранов на 30 мест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0A64E80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Площадь участка  – по заданию на проектирование</w:t>
            </w:r>
          </w:p>
        </w:tc>
        <w:tc>
          <w:tcPr>
            <w:tcW w:w="1515" w:type="pct"/>
            <w:vAlign w:val="center"/>
          </w:tcPr>
          <w:p w14:paraId="5C2588C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Создание объекта для социального обеспечения населения</w:t>
            </w:r>
          </w:p>
        </w:tc>
      </w:tr>
      <w:tr w:rsidR="00DC39A0" w:rsidRPr="004B1A7B" w14:paraId="59045A77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694D2F7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51225366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Строительство молодежного досугового центра по ул. Парковая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2CE65D3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Площадь участка  – по заданию на проектирование</w:t>
            </w:r>
          </w:p>
        </w:tc>
        <w:tc>
          <w:tcPr>
            <w:tcW w:w="1515" w:type="pct"/>
            <w:vAlign w:val="center"/>
          </w:tcPr>
          <w:p w14:paraId="1C934680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Повышение обеспеченности населения в организациях дополнительного образования</w:t>
            </w:r>
          </w:p>
        </w:tc>
      </w:tr>
      <w:tr w:rsidR="00DC39A0" w:rsidRPr="004B1A7B" w14:paraId="72750D48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170F696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454AD2DB" w14:textId="67818E5D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 xml:space="preserve">Строительство по ул. Фестивальная гостиничного 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287F7DE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м</w:t>
            </w: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153CF776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1 650</w:t>
            </w:r>
          </w:p>
        </w:tc>
        <w:tc>
          <w:tcPr>
            <w:tcW w:w="1515" w:type="pct"/>
            <w:vAlign w:val="center"/>
          </w:tcPr>
          <w:p w14:paraId="5EEE2E5A" w14:textId="5BEA2456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предоставление услуг проживания, </w:t>
            </w:r>
          </w:p>
        </w:tc>
      </w:tr>
      <w:tr w:rsidR="002938A8" w:rsidRPr="004B1A7B" w14:paraId="5BB33C43" w14:textId="77777777" w:rsidTr="002938A8">
        <w:trPr>
          <w:trHeight w:val="70"/>
        </w:trPr>
        <w:tc>
          <w:tcPr>
            <w:tcW w:w="256" w:type="pct"/>
            <w:shd w:val="clear" w:color="auto" w:fill="auto"/>
            <w:noWrap/>
            <w:vAlign w:val="center"/>
          </w:tcPr>
          <w:p w14:paraId="22777469" w14:textId="2BD3026B" w:rsidR="002938A8" w:rsidRPr="004B1A7B" w:rsidRDefault="002938A8" w:rsidP="002938A8">
            <w:pPr>
              <w:keepNext/>
              <w:suppressAutoHyphens/>
              <w:spacing w:after="0" w:line="240" w:lineRule="auto"/>
              <w:ind w:left="-142" w:right="-90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13" w:type="pct"/>
            <w:shd w:val="clear" w:color="auto" w:fill="auto"/>
            <w:noWrap/>
            <w:vAlign w:val="center"/>
          </w:tcPr>
          <w:p w14:paraId="5BB9B20A" w14:textId="591096B7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7DF017EC" w14:textId="6C72CE22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7ED2C752" w14:textId="0B5ADE86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5" w:type="pct"/>
            <w:vAlign w:val="center"/>
          </w:tcPr>
          <w:p w14:paraId="7735881A" w14:textId="38176B02" w:rsidR="002938A8" w:rsidRPr="004B1A7B" w:rsidRDefault="002938A8" w:rsidP="002938A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</w:tr>
      <w:tr w:rsidR="002938A8" w:rsidRPr="004B1A7B" w14:paraId="404612D2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</w:tcPr>
          <w:p w14:paraId="1A8BE64B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713" w:type="pct"/>
            <w:shd w:val="clear" w:color="auto" w:fill="auto"/>
            <w:noWrap/>
            <w:vAlign w:val="center"/>
          </w:tcPr>
          <w:p w14:paraId="040E8A1D" w14:textId="703F75CD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комплекса на 30 человек, совмещенного с кафе или рестораном на 20 мест</w:t>
            </w: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3CD53D39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5B9A8082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515" w:type="pct"/>
            <w:vAlign w:val="center"/>
          </w:tcPr>
          <w:p w14:paraId="5140DC08" w14:textId="4080E4B6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соответствующих современным требованиям комфортности</w:t>
            </w:r>
          </w:p>
        </w:tc>
      </w:tr>
      <w:tr w:rsidR="00DC39A0" w:rsidRPr="004B1A7B" w14:paraId="4DF9E6F3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F8B742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3F3AC58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Подключение к системе газоснабжения поселка запланированных на расчетный срок объектов жилой и общественно-деловой застройки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627A44D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19D71363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6B0F88A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DC39A0" w:rsidRPr="004B1A7B" w14:paraId="3494B6BF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071DDD5C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1FC1C72C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Подключение к системе электроснабжения поселка запланированных на расчетный срок объектов жилой и общественно-деловой застройки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802B80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4B5AC49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5" w:type="pct"/>
            <w:vAlign w:val="center"/>
          </w:tcPr>
          <w:p w14:paraId="74351C8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Повышение степени комфортности проживания</w:t>
            </w:r>
          </w:p>
        </w:tc>
      </w:tr>
      <w:tr w:rsidR="002938A8" w:rsidRPr="004B1A7B" w14:paraId="45361B2B" w14:textId="77777777" w:rsidTr="00036849">
        <w:trPr>
          <w:trHeight w:val="116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8338458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77A586EB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Проведение мероприятий по обеспечению населения местами традиционного захоронения (</w:t>
            </w:r>
          </w:p>
          <w:p w14:paraId="7B68FE54" w14:textId="2435D40B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кладбищами) ориентировочной площадью не менее 1,4 га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5F1DEF8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2B038CB6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515" w:type="pct"/>
            <w:vAlign w:val="center"/>
          </w:tcPr>
          <w:p w14:paraId="55A7E5DE" w14:textId="77777777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Удовлетворение расчетной потребности территорий, находящихся в </w:t>
            </w:r>
          </w:p>
          <w:p w14:paraId="4239F9EF" w14:textId="252A4872" w:rsidR="002938A8" w:rsidRPr="004B1A7B" w:rsidRDefault="002938A8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соответствующем радиусе доступности</w:t>
            </w:r>
          </w:p>
        </w:tc>
      </w:tr>
      <w:tr w:rsidR="00DC39A0" w:rsidRPr="004B1A7B" w14:paraId="674C6F00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47BD1630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3C0919E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Проведение мероприятий по охране и реставрации объектов культурного наследия находящихся на территории поселка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4433DDC1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4 объекта</w:t>
            </w:r>
          </w:p>
        </w:tc>
        <w:tc>
          <w:tcPr>
            <w:tcW w:w="1515" w:type="pct"/>
            <w:vMerge w:val="restart"/>
            <w:vAlign w:val="center"/>
          </w:tcPr>
          <w:p w14:paraId="14CF145A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Сохранение объектов культурного наследия, организация досуга населения</w:t>
            </w:r>
          </w:p>
        </w:tc>
      </w:tr>
      <w:tr w:rsidR="00DC39A0" w:rsidRPr="004B1A7B" w14:paraId="42CBC932" w14:textId="77777777" w:rsidTr="00B542DE">
        <w:trPr>
          <w:trHeight w:val="27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14:paraId="7A4B3694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13" w:type="pct"/>
            <w:shd w:val="clear" w:color="auto" w:fill="auto"/>
            <w:noWrap/>
            <w:vAlign w:val="center"/>
            <w:hideMark/>
          </w:tcPr>
          <w:p w14:paraId="3279B4F7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Строительство историко-мемориального комплекса в п. Пристень</w:t>
            </w:r>
          </w:p>
        </w:tc>
        <w:tc>
          <w:tcPr>
            <w:tcW w:w="1516" w:type="pct"/>
            <w:gridSpan w:val="2"/>
            <w:shd w:val="clear" w:color="auto" w:fill="auto"/>
            <w:noWrap/>
            <w:vAlign w:val="center"/>
            <w:hideMark/>
          </w:tcPr>
          <w:p w14:paraId="0220427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4B1A7B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 объект</w:t>
            </w:r>
          </w:p>
        </w:tc>
        <w:tc>
          <w:tcPr>
            <w:tcW w:w="1515" w:type="pct"/>
            <w:vMerge/>
            <w:vAlign w:val="center"/>
          </w:tcPr>
          <w:p w14:paraId="2AA2CE29" w14:textId="77777777" w:rsidR="00DC39A0" w:rsidRPr="004B1A7B" w:rsidRDefault="00DC39A0" w:rsidP="00DC39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</w:tbl>
    <w:p w14:paraId="1EF26CE4" w14:textId="77777777" w:rsidR="00DC39A0" w:rsidRPr="004B1A7B" w:rsidRDefault="00DC39A0" w:rsidP="00DC39A0">
      <w:pPr>
        <w:spacing w:after="0" w:line="240" w:lineRule="auto"/>
        <w:jc w:val="right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5548259E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6) в разделе 4 «Обоснование предложений по территориальному планированию, этапы их реализации»:</w:t>
      </w:r>
    </w:p>
    <w:p w14:paraId="4BD8007B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а) подраздел 4.1 «Сведения о программах комплексного социально-экономического развития муниципального образования» изложить в следующей редакции:</w:t>
      </w:r>
    </w:p>
    <w:p w14:paraId="38973F9B" w14:textId="77777777" w:rsidR="00DC39A0" w:rsidRPr="004B1A7B" w:rsidRDefault="00DC39A0" w:rsidP="00DC39A0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938A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«</w:t>
      </w:r>
      <w:r w:rsidRPr="004B1A7B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4.1.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1D6FFDB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C66331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27C30E17" w14:textId="74A89769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</w:t>
      </w:r>
      <w:r w:rsidR="003043E3" w:rsidRPr="004B1A7B">
        <w:rPr>
          <w:rFonts w:ascii="Times New Roman" w:eastAsia="Calibri" w:hAnsi="Times New Roman" w:cs="Times New Roman"/>
          <w:sz w:val="28"/>
          <w:szCs w:val="28"/>
        </w:rPr>
        <w:t>30</w:t>
      </w:r>
      <w:r w:rsidRPr="004B1A7B">
        <w:rPr>
          <w:rFonts w:ascii="Times New Roman" w:eastAsia="Calibri" w:hAnsi="Times New Roman" w:cs="Times New Roman"/>
          <w:sz w:val="28"/>
          <w:szCs w:val="28"/>
        </w:rPr>
        <w:t> года».</w:t>
      </w:r>
    </w:p>
    <w:p w14:paraId="0100514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3A471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4AC514D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5BD744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021844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DD81F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CD0EF6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67DEFA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185ED4D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09175442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p w14:paraId="5F0824E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567C328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75AADD2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6F3DE6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44A8650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0B393D5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б) в подразделе 4.2 «Перспективы развития социально-экономической сферы»:</w:t>
      </w:r>
    </w:p>
    <w:p w14:paraId="2DF35DD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третьем подраздела 4.2.1 «Промышленность» аббревиатуру «РФ» заменить словами «Российской Федерации»;</w:t>
      </w:r>
    </w:p>
    <w:p w14:paraId="0BAECC9C" w14:textId="64DD4384" w:rsidR="00E85E49" w:rsidRPr="004B1A7B" w:rsidRDefault="00DC39A0" w:rsidP="00E85E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«Расчетный срок» подраздела 4.2.3 «Жилищный фонд» изложить в следующей редакции:</w:t>
      </w:r>
    </w:p>
    <w:p w14:paraId="2B9CB1A5" w14:textId="1D03DFB6" w:rsidR="00DC39A0" w:rsidRPr="004B1A7B" w:rsidRDefault="00DC39A0" w:rsidP="00222B5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938A8">
        <w:rPr>
          <w:rFonts w:ascii="Times New Roman" w:eastAsia="Calibri" w:hAnsi="Times New Roman" w:cs="Times New Roman"/>
          <w:b/>
          <w:bCs/>
          <w:sz w:val="28"/>
          <w:szCs w:val="28"/>
        </w:rPr>
        <w:t>«</w:t>
      </w:r>
      <w:r w:rsidRPr="004B1A7B">
        <w:rPr>
          <w:rFonts w:ascii="Times New Roman" w:eastAsia="Calibri" w:hAnsi="Times New Roman" w:cs="Times New Roman"/>
          <w:b/>
          <w:sz w:val="28"/>
          <w:szCs w:val="28"/>
        </w:rPr>
        <w:t>Расчетный срок</w:t>
      </w:r>
    </w:p>
    <w:p w14:paraId="3557C61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Строительство 82 индивидуальных жилых домов для многодетных семей, на выделенных под строительства земельных участков в квартале 46:19:100104;</w:t>
      </w:r>
    </w:p>
    <w:p w14:paraId="0357D85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строительство индивидуальных жилых домов для многодетных семей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квартале 46:19:100102;</w:t>
      </w:r>
    </w:p>
    <w:p w14:paraId="5C1470D4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строительство многоквартирного дома по ул. Октябрьская;</w:t>
      </w:r>
    </w:p>
    <w:p w14:paraId="1739575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строительство многоквартирного дома по ул. Парковая.»;</w:t>
      </w:r>
    </w:p>
    <w:p w14:paraId="0DD7CA9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разделе 4.2.4 «Система социального и культурно-бытового обслуживания»:</w:t>
      </w:r>
    </w:p>
    <w:p w14:paraId="2A84E378" w14:textId="68282F5B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втором слова «СП 42.13330.2011» заменить словами «СП 42.13330.2016 «СНиП 2.07.01-89* Градостроительство. Планировка и застройка городских и сельских поселений»;</w:t>
      </w:r>
    </w:p>
    <w:p w14:paraId="471744C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«Образование» исключить;</w:t>
      </w:r>
    </w:p>
    <w:p w14:paraId="62B6DD2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«Дошкольное образование»:</w:t>
      </w:r>
    </w:p>
    <w:p w14:paraId="1C50522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наименование подраздела изложить в следующей редакции «Дошкольные образовательные организации»;</w:t>
      </w:r>
    </w:p>
    <w:p w14:paraId="506D7D1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исключить;</w:t>
      </w:r>
    </w:p>
    <w:p w14:paraId="13648EA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третьем слова «детского сада» заменить словами «дошкольной образовательной организации»;</w:t>
      </w:r>
    </w:p>
    <w:p w14:paraId="13C2935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четвертый исключить;</w:t>
      </w:r>
    </w:p>
    <w:p w14:paraId="2A9A1F5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«Общее среднее образование»:</w:t>
      </w:r>
    </w:p>
    <w:p w14:paraId="75B0CD5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наименование подраздела изложить в следующей редакции «Общеобразовательные организации»;</w:t>
      </w:r>
    </w:p>
    <w:p w14:paraId="1AC2EED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исключить;</w:t>
      </w:r>
    </w:p>
    <w:p w14:paraId="43521675" w14:textId="68ADA0C1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третьем слова «СОШ №2» заменить словами «МКОУ «СОШ № 2 поселка Пристень»;</w:t>
      </w:r>
    </w:p>
    <w:p w14:paraId="3F346A9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«Среднее специальное образование»:</w:t>
      </w:r>
    </w:p>
    <w:p w14:paraId="58EAAFE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наименование подраздела изложить в следующей редакции «Организации профессионального образования»; </w:t>
      </w:r>
    </w:p>
    <w:p w14:paraId="3E6BD4F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исключить;</w:t>
      </w:r>
    </w:p>
    <w:p w14:paraId="49D6C91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третьем слова «ПУ №23 г. Обоянь» заменить словами «филиал ОБПОУ «Обоянский гуманитарно-технологический колледж»;</w:t>
      </w:r>
    </w:p>
    <w:p w14:paraId="4FEDA01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«Дополнительное образование»:</w:t>
      </w:r>
    </w:p>
    <w:p w14:paraId="6A2394A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наименование подраздела изложить в следующей редакции «Организации дополнительного образования»;</w:t>
      </w:r>
    </w:p>
    <w:p w14:paraId="720AC5FF" w14:textId="1693A1E4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- третий исключить;</w:t>
      </w:r>
    </w:p>
    <w:p w14:paraId="225AC71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пятый исключить;</w:t>
      </w:r>
    </w:p>
    <w:p w14:paraId="0F94962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шестом слова «в учреждениях внешкольного образования» заменить словами «в организациях дополнительного образования»;</w:t>
      </w:r>
    </w:p>
    <w:p w14:paraId="5250ECA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абзацы первый и второй подраздела «Здравоохранение» исключить;</w:t>
      </w:r>
    </w:p>
    <w:p w14:paraId="059362A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«Учреждения социального обеспечения и защиты населения» абзацы первый и второй исключить;</w:t>
      </w:r>
    </w:p>
    <w:p w14:paraId="023CDCB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четвертом слово «инвалидов» заменить словом «ветеранов»;</w:t>
      </w:r>
    </w:p>
    <w:p w14:paraId="73ED155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«Спортивные сооружения» исключить;</w:t>
      </w:r>
    </w:p>
    <w:p w14:paraId="6958FD9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абзацы первый – четвертый подраздела «Торговля, общественное питание, бытовое обслуживание» исключить;</w:t>
      </w:r>
    </w:p>
    <w:p w14:paraId="1606010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таблицу 53 «Расчет обеспеченности населения поселка объектами социального и культурно-бытового назначения на расчетный срок» исключить;</w:t>
      </w:r>
    </w:p>
    <w:p w14:paraId="7F62E5B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в) в подразделе 4.4 «Обоснование предложений по территориальному планированию инженерного оборудования и инженерной подготовки территории»:</w:t>
      </w:r>
    </w:p>
    <w:p w14:paraId="1014E00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втором слова «с СТП Курской области» заменить словами «со Схемой территориального планирования Курской области»;</w:t>
      </w:r>
    </w:p>
    <w:p w14:paraId="0BE327F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4.4.1 «Водоснабжение»:</w:t>
      </w:r>
    </w:p>
    <w:p w14:paraId="2480E3C8" w14:textId="0522CC0B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первом слова «СанПиН 2.1.4.1074-01» заменить словами </w:t>
      </w:r>
      <w:r w:rsidR="00F81490" w:rsidRPr="004B1A7B">
        <w:rPr>
          <w:rFonts w:ascii="Times New Roman" w:eastAsia="Calibri" w:hAnsi="Times New Roman" w:cs="Times New Roman"/>
          <w:sz w:val="28"/>
          <w:szCs w:val="28"/>
        </w:rPr>
        <w:t>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3E177E1B" w14:textId="77777777" w:rsidR="00915B2C" w:rsidRPr="004B1A7B" w:rsidRDefault="00915B2C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0E37600A" w14:textId="529836B5" w:rsidR="00915B2C" w:rsidRPr="004B1A7B" w:rsidRDefault="00915B2C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sz w:val="28"/>
          <w:szCs w:val="28"/>
        </w:rPr>
        <w:t>«Нормы водопотребления и расчетные расходы воды питьевого качества</w:t>
      </w:r>
    </w:p>
    <w:p w14:paraId="7D6C0FE2" w14:textId="77777777" w:rsidR="00915B2C" w:rsidRPr="004B1A7B" w:rsidRDefault="00915B2C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 составляет 89,1 л/сутки.</w:t>
      </w:r>
    </w:p>
    <w:p w14:paraId="35AA5068" w14:textId="77777777" w:rsidR="00915B2C" w:rsidRPr="004B1A7B" w:rsidRDefault="00915B2C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6B588FE1" w14:textId="77777777" w:rsidR="00915B2C" w:rsidRPr="004B1A7B" w:rsidRDefault="00915B2C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0058F932" w14:textId="347799EB" w:rsidR="00DC39A0" w:rsidRPr="004B1A7B" w:rsidRDefault="00DC39A0" w:rsidP="00915B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первом подраздела «Расходы воды на пожаротушение» слова «СНиП 2.04.02-84* «Водоснабжение. Наружные сети и сооружения» заменить словами «СП 31.13330.2021 «СНиП 2.04.02-84* Водоснабжение. Наружные сети и сооружения»;</w:t>
      </w:r>
    </w:p>
    <w:p w14:paraId="705CA30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4.4.2 «Водоотведение»:</w:t>
      </w:r>
    </w:p>
    <w:p w14:paraId="2CE7B976" w14:textId="3E099D92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пятом слова «СНиП 2.04.02-84»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заменить словами «СП 31.13330.2021 «СНиП 2.04.02-84* Водоснабжение. Наружные сети и сооружения»;</w:t>
      </w:r>
    </w:p>
    <w:p w14:paraId="50C2AB4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четвертый после таблицы 59 «Расчетные показатели водоотведения» исключить;</w:t>
      </w:r>
    </w:p>
    <w:p w14:paraId="57317A3D" w14:textId="42A138B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шестом подраздела 4.4.3 «Теплоснабжение» слова «СНиПа 2.04.07</w:t>
      </w:r>
      <w:r w:rsidRPr="004B1A7B">
        <w:rPr>
          <w:rFonts w:ascii="Times New Roman" w:eastAsia="Calibri" w:hAnsi="Times New Roman" w:cs="Times New Roman"/>
          <w:sz w:val="28"/>
          <w:szCs w:val="28"/>
        </w:rPr>
        <w:noBreakHyphen/>
        <w:t>86 «Тепловые сети» заменить словами «СП 124.13330.2012 «СНиП 41-02-2003 Тепловые сети»;</w:t>
      </w:r>
    </w:p>
    <w:p w14:paraId="202B5FE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- пятый подраздела 4.4.4 «Газоснабжение»</w:t>
      </w:r>
      <w:bookmarkStart w:id="42" w:name="_Hlk136866161"/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исключить;</w:t>
      </w:r>
    </w:p>
    <w:bookmarkEnd w:id="42"/>
    <w:p w14:paraId="3B0A464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4.4.5 «Электроснабжение»:</w:t>
      </w:r>
    </w:p>
    <w:p w14:paraId="14360DB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первый - пятый исключить;</w:t>
      </w:r>
    </w:p>
    <w:p w14:paraId="78B8369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«Расчет потребления электроэнергии на расчетный срок (2030 год)»:</w:t>
      </w:r>
    </w:p>
    <w:p w14:paraId="4E12F8E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девятый исключить;</w:t>
      </w:r>
    </w:p>
    <w:p w14:paraId="48E46D3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таблицу 60 «Перечень мероприятий, утвержденных Долгосрочной инвестиционной программой ОАО «Курские электрические сети» на 2012 - 2016 </w:t>
      </w:r>
      <w:proofErr w:type="spellStart"/>
      <w:r w:rsidRPr="004B1A7B">
        <w:rPr>
          <w:rFonts w:ascii="Times New Roman" w:eastAsia="Calibri" w:hAnsi="Times New Roman" w:cs="Times New Roman"/>
          <w:sz w:val="28"/>
          <w:szCs w:val="28"/>
        </w:rPr>
        <w:t>гг</w:t>
      </w:r>
      <w:proofErr w:type="spellEnd"/>
      <w:r w:rsidRPr="004B1A7B">
        <w:rPr>
          <w:rFonts w:ascii="Times New Roman" w:eastAsia="Calibri" w:hAnsi="Times New Roman" w:cs="Times New Roman"/>
          <w:sz w:val="28"/>
          <w:szCs w:val="28"/>
        </w:rPr>
        <w:t>» исключить;</w:t>
      </w:r>
    </w:p>
    <w:p w14:paraId="7E3FD8D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4.4.6 «Связь. Радиовещание. Телевидение» изложить в следующей редакции:</w:t>
      </w:r>
    </w:p>
    <w:p w14:paraId="726F5AFE" w14:textId="77777777" w:rsidR="00DC39A0" w:rsidRPr="004B1A7B" w:rsidRDefault="00DC39A0" w:rsidP="00DC39A0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B1A7B">
        <w:rPr>
          <w:rFonts w:ascii="Times New Roman" w:eastAsia="Calibri" w:hAnsi="Times New Roman" w:cs="Times New Roman"/>
          <w:b/>
          <w:bCs/>
          <w:sz w:val="28"/>
          <w:szCs w:val="28"/>
        </w:rPr>
        <w:t>«4.4.6 Связь. Радиовещание. Телевидение</w:t>
      </w:r>
    </w:p>
    <w:p w14:paraId="3502B1D8" w14:textId="77777777" w:rsidR="00DC39A0" w:rsidRPr="004B1A7B" w:rsidRDefault="00DC39A0" w:rsidP="00DC39A0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36D70C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Для развития системы телефонной связи Генеральным планом на расчетный срок предусматривается:</w:t>
      </w:r>
    </w:p>
    <w:p w14:paraId="588C5CC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переход на цифровые АТС, обновление технической базы;</w:t>
      </w:r>
    </w:p>
    <w:p w14:paraId="1BD134D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проведение мероприятий по организации качественной мобильной связи покрытия территории поселения;</w:t>
      </w:r>
    </w:p>
    <w:p w14:paraId="43E5B69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проведение интернета к общественно-деловой застройке и к индивидуальным домовладениям;</w:t>
      </w:r>
    </w:p>
    <w:p w14:paraId="5E9A6A1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прокладка дополнительных слаботочных сетей к местам застройки жилищного фонда.»;</w:t>
      </w:r>
    </w:p>
    <w:p w14:paraId="64E4C6C6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подразделе 4.4.7 «Инженерная подготовка территории»:</w:t>
      </w:r>
    </w:p>
    <w:p w14:paraId="37AA92A4" w14:textId="6FB63926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первом слов</w:t>
      </w:r>
      <w:r w:rsidR="0011395D">
        <w:rPr>
          <w:rFonts w:ascii="Times New Roman" w:eastAsia="Calibri" w:hAnsi="Times New Roman" w:cs="Times New Roman"/>
          <w:sz w:val="28"/>
          <w:szCs w:val="28"/>
        </w:rPr>
        <w:t>а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11395D"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Pr="004B1A7B">
        <w:rPr>
          <w:rFonts w:ascii="Times New Roman" w:eastAsia="Calibri" w:hAnsi="Times New Roman" w:cs="Times New Roman"/>
          <w:sz w:val="28"/>
          <w:szCs w:val="28"/>
        </w:rPr>
        <w:t>проектными</w:t>
      </w:r>
      <w:r w:rsidR="0011395D">
        <w:rPr>
          <w:rFonts w:ascii="Times New Roman" w:eastAsia="Calibri" w:hAnsi="Times New Roman" w:cs="Times New Roman"/>
          <w:sz w:val="28"/>
          <w:szCs w:val="28"/>
        </w:rPr>
        <w:t xml:space="preserve"> предложениями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11395D">
        <w:rPr>
          <w:rFonts w:ascii="Times New Roman" w:eastAsia="Calibri" w:hAnsi="Times New Roman" w:cs="Times New Roman"/>
          <w:sz w:val="28"/>
          <w:szCs w:val="28"/>
        </w:rPr>
        <w:t>заменить словами «с предложениями»</w:t>
      </w:r>
      <w:r w:rsidRPr="004B1A7B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5C868F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пятнадцатом слова «настоящем проекте» заменить словами «Генеральном плане»;</w:t>
      </w:r>
    </w:p>
    <w:p w14:paraId="146F4E8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г) подраздел 4.5 «Обоснование предложений по развитию объектов системы рекреации» исключить;</w:t>
      </w:r>
    </w:p>
    <w:p w14:paraId="0D2379FE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д) в подразделе 4.6 «Обоснование предложений по санитарной очистке территории. Размещение кладбищ»:</w:t>
      </w:r>
    </w:p>
    <w:p w14:paraId="250BB18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считать подразделом 4.5 «Обоснование предложений по санитарной очистке территории. Размещение кладбищ»;</w:t>
      </w:r>
    </w:p>
    <w:p w14:paraId="5046A61F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втором слова «твердых отходов» заменить аббревиатурой «ТКО»;</w:t>
      </w:r>
    </w:p>
    <w:p w14:paraId="415FC3E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таблице 62 «Объемы накопления </w:t>
      </w:r>
      <w:bookmarkStart w:id="43" w:name="_Hlk136868318"/>
      <w:r w:rsidRPr="004B1A7B">
        <w:rPr>
          <w:rFonts w:ascii="Times New Roman" w:eastAsia="Calibri" w:hAnsi="Times New Roman" w:cs="Times New Roman"/>
          <w:sz w:val="28"/>
          <w:szCs w:val="28"/>
        </w:rPr>
        <w:t>бытовых отходов</w:t>
      </w:r>
      <w:bookmarkEnd w:id="43"/>
      <w:r w:rsidRPr="004B1A7B">
        <w:rPr>
          <w:rFonts w:ascii="Times New Roman" w:eastAsia="Calibri" w:hAnsi="Times New Roman" w:cs="Times New Roman"/>
          <w:sz w:val="28"/>
          <w:szCs w:val="28"/>
        </w:rPr>
        <w:t>»:</w:t>
      </w:r>
    </w:p>
    <w:p w14:paraId="11EAA007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наименование графы «Бытовые отходы» изложить в следующей редакции: «ТКО»;</w:t>
      </w:r>
    </w:p>
    <w:p w14:paraId="7109E7BC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позиции, касающейся общего количества по сельсовету с учетом общественных зданий слова «Общее количество по сельсовета с учетом общественных зданий» заменить словами «Общее количество»;</w:t>
      </w:r>
    </w:p>
    <w:p w14:paraId="240C042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наименовании таблицы 62 слова </w:t>
      </w:r>
      <w:bookmarkStart w:id="44" w:name="_Hlk136868470"/>
      <w:r w:rsidRPr="004B1A7B">
        <w:rPr>
          <w:rFonts w:ascii="Times New Roman" w:eastAsia="Calibri" w:hAnsi="Times New Roman" w:cs="Times New Roman"/>
          <w:sz w:val="28"/>
          <w:szCs w:val="28"/>
        </w:rPr>
        <w:t>«бытовых отходов» заменить аббревиатурой «ТКО»;</w:t>
      </w:r>
    </w:p>
    <w:bookmarkEnd w:id="44"/>
    <w:p w14:paraId="7C08BC9C" w14:textId="798C8D9B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после таблицы 62:</w:t>
      </w:r>
    </w:p>
    <w:p w14:paraId="7638A873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абзац первый исключить; </w:t>
      </w:r>
    </w:p>
    <w:p w14:paraId="76A346AD" w14:textId="706C1B06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</w:t>
      </w:r>
      <w:r w:rsidR="0011395D">
        <w:rPr>
          <w:rFonts w:ascii="Times New Roman" w:eastAsia="Calibri" w:hAnsi="Times New Roman" w:cs="Times New Roman"/>
          <w:sz w:val="28"/>
          <w:szCs w:val="28"/>
        </w:rPr>
        <w:t>девятом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слова «твердых бытовых отходов» заменить </w:t>
      </w:r>
      <w:bookmarkStart w:id="45" w:name="_Hlk136868562"/>
      <w:r w:rsidRPr="004B1A7B">
        <w:rPr>
          <w:rFonts w:ascii="Times New Roman" w:eastAsia="Calibri" w:hAnsi="Times New Roman" w:cs="Times New Roman"/>
          <w:sz w:val="28"/>
          <w:szCs w:val="28"/>
        </w:rPr>
        <w:t>аббревиатурой «ТКО»;</w:t>
      </w:r>
    </w:p>
    <w:bookmarkEnd w:id="45"/>
    <w:p w14:paraId="70DB4146" w14:textId="7C5A88EA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</w:t>
      </w:r>
      <w:r w:rsidR="0011395D">
        <w:rPr>
          <w:rFonts w:ascii="Times New Roman" w:eastAsia="Calibri" w:hAnsi="Times New Roman" w:cs="Times New Roman"/>
          <w:sz w:val="28"/>
          <w:szCs w:val="28"/>
        </w:rPr>
        <w:t>четырнадцатом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аббревиатуру «ТБО» заменить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аббревиатурой «ТКО»;</w:t>
      </w:r>
    </w:p>
    <w:p w14:paraId="110CAEDE" w14:textId="0D2953E4" w:rsidR="00DC39A0" w:rsidRPr="004B1A7B" w:rsidRDefault="00DC39A0" w:rsidP="00CA374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абзац </w:t>
      </w:r>
      <w:bookmarkStart w:id="46" w:name="_Hlk136868923"/>
      <w:r w:rsidR="0011395D">
        <w:rPr>
          <w:rFonts w:ascii="Times New Roman" w:eastAsia="Calibri" w:hAnsi="Times New Roman" w:cs="Times New Roman"/>
          <w:sz w:val="28"/>
          <w:szCs w:val="28"/>
        </w:rPr>
        <w:t>пятнадцатый</w:t>
      </w:r>
      <w:r w:rsidR="00CA374A" w:rsidRPr="004B1A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11D99" w:rsidRPr="004B1A7B">
        <w:rPr>
          <w:rFonts w:ascii="Times New Roman" w:eastAsia="Calibri" w:hAnsi="Times New Roman" w:cs="Times New Roman"/>
          <w:sz w:val="28"/>
          <w:szCs w:val="28"/>
        </w:rPr>
        <w:t>исключить;</w:t>
      </w:r>
    </w:p>
    <w:bookmarkEnd w:id="46"/>
    <w:p w14:paraId="2E9D3279" w14:textId="7F0A2D8E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</w:t>
      </w:r>
      <w:r w:rsidR="0011395D">
        <w:rPr>
          <w:rFonts w:ascii="Times New Roman" w:eastAsia="Calibri" w:hAnsi="Times New Roman" w:cs="Times New Roman"/>
          <w:sz w:val="28"/>
          <w:szCs w:val="28"/>
        </w:rPr>
        <w:t>шестнадцатом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аббревиатуру «ТБО» заменить аббревиатурой «ТКО»;</w:t>
      </w:r>
    </w:p>
    <w:p w14:paraId="5FA60BCB" w14:textId="4F19D253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д</w:t>
      </w:r>
      <w:r w:rsidR="0011395D">
        <w:rPr>
          <w:rFonts w:ascii="Times New Roman" w:eastAsia="Calibri" w:hAnsi="Times New Roman" w:cs="Times New Roman"/>
          <w:sz w:val="28"/>
          <w:szCs w:val="28"/>
        </w:rPr>
        <w:t>вадцать первом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слова «бытовых отходов»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заменить аббревиатурой «ТКО»;</w:t>
      </w:r>
    </w:p>
    <w:p w14:paraId="001F61A9" w14:textId="1F7D62A3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двадцать </w:t>
      </w:r>
      <w:r w:rsidR="0011395D">
        <w:rPr>
          <w:rFonts w:ascii="Times New Roman" w:eastAsia="Calibri" w:hAnsi="Times New Roman" w:cs="Times New Roman"/>
          <w:sz w:val="28"/>
          <w:szCs w:val="28"/>
        </w:rPr>
        <w:t>четвертом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аббревиатуру «ТБО» заменить аббревиатурой «ТКО»;</w:t>
      </w:r>
    </w:p>
    <w:p w14:paraId="53AA5F97" w14:textId="5585C5EF" w:rsidR="00DC39A0" w:rsidRPr="004B1A7B" w:rsidRDefault="00DC39A0" w:rsidP="00CA374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в абзаце двадцать </w:t>
      </w:r>
      <w:r w:rsidR="0011395D">
        <w:rPr>
          <w:rFonts w:ascii="Times New Roman" w:eastAsia="Calibri" w:hAnsi="Times New Roman" w:cs="Times New Roman"/>
          <w:sz w:val="28"/>
          <w:szCs w:val="28"/>
        </w:rPr>
        <w:t>пятом</w:t>
      </w:r>
      <w:r w:rsidR="00CA374A" w:rsidRPr="004B1A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слова «Пристенского района» заменить словами «Пристенского района Курской области»</w:t>
      </w:r>
      <w:r w:rsidR="00CA374A" w:rsidRPr="004B1A7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4B1A7B">
        <w:rPr>
          <w:rFonts w:ascii="Times New Roman" w:eastAsia="Calibri" w:hAnsi="Times New Roman" w:cs="Times New Roman"/>
          <w:sz w:val="28"/>
          <w:szCs w:val="28"/>
        </w:rPr>
        <w:t>аббревиатуру «ТБО» заменить аббревиатурой «ТКО»;</w:t>
      </w:r>
    </w:p>
    <w:p w14:paraId="4A21F980" w14:textId="28A77E94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подраздел</w:t>
      </w:r>
      <w:r w:rsidR="0011395D">
        <w:rPr>
          <w:rFonts w:ascii="Times New Roman" w:eastAsia="Calibri" w:hAnsi="Times New Roman" w:cs="Times New Roman"/>
          <w:sz w:val="28"/>
          <w:szCs w:val="28"/>
        </w:rPr>
        <w:t>е</w:t>
      </w:r>
      <w:r w:rsidRPr="004B1A7B">
        <w:rPr>
          <w:rFonts w:ascii="Times New Roman" w:eastAsia="Calibri" w:hAnsi="Times New Roman" w:cs="Times New Roman"/>
          <w:sz w:val="28"/>
          <w:szCs w:val="28"/>
        </w:rPr>
        <w:t xml:space="preserve"> «Размещение кладбищ» слова «СП 42.13330.2011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146D6E95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е) в подразделе 4.7 «Обоснование предложений по охране окружающей среды»:</w:t>
      </w:r>
    </w:p>
    <w:p w14:paraId="4537FDC1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считать подразделом 4.6 «Обоснование предложений по охране окружающей среды»;</w:t>
      </w:r>
    </w:p>
    <w:p w14:paraId="100EB4BA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первом слова «Проектные решения» заменить словом «Решения»;</w:t>
      </w:r>
    </w:p>
    <w:p w14:paraId="1F37EE5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ж) в подразделе 4.8 «Обоснование предложений по охране объектов культурного наследия»:</w:t>
      </w:r>
    </w:p>
    <w:p w14:paraId="3FBFE80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подраздел считать подразделом 4.7 «Обоснование предложений по охране объектов культурного наследия»;</w:t>
      </w:r>
    </w:p>
    <w:p w14:paraId="28093CB1" w14:textId="6A3240CC" w:rsidR="00DC39A0" w:rsidRPr="004B1A7B" w:rsidRDefault="00DC39A0" w:rsidP="00CA374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первом</w:t>
      </w:r>
      <w:r w:rsidR="00CA374A" w:rsidRPr="004B1A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B1A7B">
        <w:rPr>
          <w:rFonts w:ascii="Times New Roman" w:eastAsia="Calibri" w:hAnsi="Times New Roman" w:cs="Times New Roman"/>
          <w:sz w:val="28"/>
          <w:szCs w:val="28"/>
        </w:rPr>
        <w:t>слова «Федерального закона «Об объектах культурного наследия (памятниках истории и культуры) народов Российской Федерации» и Закона Курской области «Об объектах культурного наследия Курской области» заменить словами «с требованиями Федерального закона от 25 июня 2002 года № 73-ФЗ «Об объектах культурного наследия (памятниках истории и культуры) народов Российской Федерации»</w:t>
      </w:r>
      <w:r w:rsidR="00CA374A" w:rsidRPr="004B1A7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4B1A7B">
        <w:rPr>
          <w:rFonts w:ascii="Times New Roman" w:eastAsia="Calibri" w:hAnsi="Times New Roman" w:cs="Times New Roman"/>
          <w:sz w:val="28"/>
          <w:szCs w:val="28"/>
        </w:rPr>
        <w:t>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056A29F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шестой исключить;</w:t>
      </w:r>
    </w:p>
    <w:p w14:paraId="54D8D68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в абзаце десятом аббревиатуру «ФРС» заменить аббревиатурой «ЕГРОКН»;</w:t>
      </w:r>
    </w:p>
    <w:p w14:paraId="1DA9CA5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1A7B">
        <w:rPr>
          <w:rFonts w:ascii="Times New Roman" w:eastAsia="Calibri" w:hAnsi="Times New Roman" w:cs="Times New Roman"/>
          <w:sz w:val="28"/>
          <w:szCs w:val="28"/>
        </w:rPr>
        <w:t>абзац одиннадцатый исключить;</w:t>
      </w:r>
    </w:p>
    <w:p w14:paraId="15C3226D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7) раздел 5 «Мероприятия, утвержденные документами территориального планирования Курской области и Пристенского муниципального района»</w:t>
      </w:r>
      <w:r w:rsidRPr="004B1A7B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178D4BB9" w14:textId="77777777" w:rsidR="00CA31F5" w:rsidRPr="004B1A7B" w:rsidRDefault="00DC39A0" w:rsidP="00CA31F5">
      <w:pPr>
        <w:widowControl w:val="0"/>
        <w:tabs>
          <w:tab w:val="left" w:pos="7513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 w:rsidRPr="004B1A7B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5. </w:t>
      </w:r>
      <w:r w:rsidR="00CA31F5" w:rsidRPr="004B1A7B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УТВЕРЖДЕННЫЕ ДОКУМЕНТАМИ ТЕРРИТОРИАЛЬНОГО ПЛАНИРОВАНИЯ РОССИЙСКОЙ ФЕДЕРАЦИИ, ДОКУМЕНТАМИ ТЕРРИТОРИАЛЬНОГО ПЛАНИРОВАНИЯ КУРСКОЙ ОБЛАСТИ ПЛАНИРУЕМЫЕ ДЛЯ РАЗМЕЩЕНИЯ ОБЪЕКТЫ ФЕДЕРАЛЬНОГО ЗНАЧЕНИЯ И ОБЪЕКТЫ</w:t>
      </w:r>
    </w:p>
    <w:p w14:paraId="7A0C6E62" w14:textId="229EB87F" w:rsidR="00DC39A0" w:rsidRPr="004B1A7B" w:rsidRDefault="00CA31F5" w:rsidP="00CA31F5">
      <w:pPr>
        <w:widowControl w:val="0"/>
        <w:tabs>
          <w:tab w:val="left" w:pos="7513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РЕГИОНАЛЬНОГО ЗНАЧЕНИЯ</w:t>
      </w:r>
    </w:p>
    <w:p w14:paraId="49F3AE0C" w14:textId="77777777" w:rsidR="00DC39A0" w:rsidRPr="004B1A7B" w:rsidRDefault="00DC39A0" w:rsidP="00DC39A0">
      <w:pPr>
        <w:widowControl w:val="0"/>
        <w:tabs>
          <w:tab w:val="left" w:pos="7513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</w:pPr>
    </w:p>
    <w:p w14:paraId="6E664FFC" w14:textId="2891033D" w:rsidR="00CA31F5" w:rsidRPr="004B1A7B" w:rsidRDefault="00CA31F5" w:rsidP="00CA31F5">
      <w:pPr>
        <w:spacing w:after="0" w:line="240" w:lineRule="auto"/>
        <w:ind w:firstLine="709"/>
        <w:jc w:val="both"/>
        <w:rPr>
          <w:rFonts w:ascii="Times New Roman" w:eastAsia="Calibri" w:hAnsi="Times New Roman"/>
          <w:color w:val="000000"/>
          <w:sz w:val="28"/>
          <w:szCs w:val="28"/>
        </w:rPr>
      </w:pPr>
      <w:r w:rsidRPr="004B1A7B">
        <w:rPr>
          <w:rFonts w:ascii="Times New Roman" w:eastAsia="Calibri" w:hAnsi="Times New Roman"/>
          <w:sz w:val="28"/>
          <w:szCs w:val="28"/>
        </w:rPr>
        <w:t xml:space="preserve">Схемой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запланированы следующие мероприятия, касающиеся муниципального образования </w:t>
      </w:r>
      <w:r w:rsidRPr="004B1A7B">
        <w:rPr>
          <w:rFonts w:ascii="Times New Roman" w:hAnsi="Times New Roman"/>
          <w:sz w:val="28"/>
        </w:rPr>
        <w:t>«</w:t>
      </w:r>
      <w:r w:rsidR="00A56D44" w:rsidRPr="004B1A7B">
        <w:rPr>
          <w:rFonts w:ascii="Times New Roman" w:hAnsi="Times New Roman"/>
          <w:sz w:val="28"/>
        </w:rPr>
        <w:t>поселок Пристень</w:t>
      </w:r>
      <w:r w:rsidRPr="004B1A7B">
        <w:rPr>
          <w:rFonts w:ascii="Times New Roman" w:hAnsi="Times New Roman"/>
          <w:sz w:val="28"/>
        </w:rPr>
        <w:t>» П</w:t>
      </w:r>
      <w:r w:rsidR="00A56D44" w:rsidRPr="004B1A7B">
        <w:rPr>
          <w:rFonts w:ascii="Times New Roman" w:hAnsi="Times New Roman"/>
          <w:sz w:val="28"/>
        </w:rPr>
        <w:t>ристенского</w:t>
      </w:r>
      <w:r w:rsidRPr="004B1A7B">
        <w:rPr>
          <w:rFonts w:ascii="Times New Roman" w:eastAsia="Calibri" w:hAnsi="Times New Roman"/>
          <w:sz w:val="28"/>
          <w:szCs w:val="28"/>
        </w:rPr>
        <w:t xml:space="preserve"> района Курской области.</w:t>
      </w:r>
    </w:p>
    <w:p w14:paraId="35FD1DE8" w14:textId="77777777" w:rsidR="00CA31F5" w:rsidRPr="004B1A7B" w:rsidRDefault="00CA31F5" w:rsidP="00CA31F5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</w:p>
    <w:p w14:paraId="4A71221A" w14:textId="2B8C79F3" w:rsidR="00CA31F5" w:rsidRPr="004B1A7B" w:rsidRDefault="00CA31F5" w:rsidP="00CA31F5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4B1A7B">
        <w:rPr>
          <w:rFonts w:ascii="Times New Roman" w:hAnsi="Times New Roman"/>
          <w:b/>
          <w:bCs/>
          <w:sz w:val="28"/>
          <w:szCs w:val="28"/>
        </w:rPr>
        <w:t>Таблица 62</w:t>
      </w:r>
      <w:r w:rsidRPr="004B1A7B">
        <w:rPr>
          <w:rFonts w:ascii="Times New Roman" w:hAnsi="Times New Roman"/>
          <w:b/>
          <w:bCs/>
          <w:sz w:val="28"/>
          <w:szCs w:val="28"/>
          <w:vertAlign w:val="superscript"/>
        </w:rPr>
        <w:t>1</w:t>
      </w:r>
      <w:r w:rsidRPr="004B1A7B">
        <w:rPr>
          <w:rFonts w:ascii="Times New Roman" w:hAnsi="Times New Roman"/>
          <w:b/>
          <w:bCs/>
          <w:sz w:val="28"/>
          <w:szCs w:val="28"/>
        </w:rPr>
        <w:t xml:space="preserve"> – Объекты капитального строительства транспортной инфраструктуры федерального значения на территории муниципального образования «</w:t>
      </w:r>
      <w:r w:rsidR="0039717E" w:rsidRPr="004B1A7B">
        <w:rPr>
          <w:rFonts w:ascii="Times New Roman" w:hAnsi="Times New Roman"/>
          <w:b/>
          <w:bCs/>
          <w:sz w:val="28"/>
          <w:szCs w:val="28"/>
        </w:rPr>
        <w:t>поселок Пристень» Пристенского</w:t>
      </w:r>
      <w:r w:rsidRPr="004B1A7B">
        <w:rPr>
          <w:rFonts w:ascii="Times New Roman" w:hAnsi="Times New Roman"/>
          <w:b/>
          <w:bCs/>
          <w:sz w:val="28"/>
          <w:szCs w:val="28"/>
        </w:rPr>
        <w:t xml:space="preserve"> района Курской области</w:t>
      </w:r>
    </w:p>
    <w:p w14:paraId="71360A99" w14:textId="77777777" w:rsidR="00CA31F5" w:rsidRPr="004B1A7B" w:rsidRDefault="00CA31F5" w:rsidP="00CA31F5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A31F5" w:rsidRPr="004B1A7B" w14:paraId="37EE6055" w14:textId="77777777" w:rsidTr="00CA31F5">
        <w:trPr>
          <w:trHeight w:val="70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141708A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4B1A7B">
              <w:rPr>
                <w:rFonts w:ascii="Times New Roman" w:hAnsi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68739C6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B1A7B">
              <w:rPr>
                <w:rFonts w:ascii="Times New Roman" w:hAnsi="Times New Roman"/>
                <w:b/>
                <w:sz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CC01A07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B1A7B">
              <w:rPr>
                <w:rFonts w:ascii="Times New Roman" w:hAnsi="Times New Roman"/>
                <w:b/>
                <w:sz w:val="20"/>
                <w:lang w:eastAsia="ar-SA"/>
              </w:rPr>
              <w:t>Местоположение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0B341C1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B1A7B">
              <w:rPr>
                <w:rFonts w:ascii="Times New Roman" w:hAnsi="Times New Roman"/>
                <w:b/>
                <w:sz w:val="20"/>
                <w:lang w:eastAsia="ar-SA"/>
              </w:rPr>
              <w:t>Характеристика</w:t>
            </w:r>
          </w:p>
        </w:tc>
      </w:tr>
      <w:tr w:rsidR="00CA31F5" w:rsidRPr="004B1A7B" w14:paraId="576EACAB" w14:textId="77777777" w:rsidTr="00CA31F5">
        <w:trPr>
          <w:trHeight w:val="1556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EF260D7" w14:textId="77777777" w:rsidR="00CA31F5" w:rsidRPr="004B1A7B" w:rsidRDefault="00CA31F5" w:rsidP="00CA31F5">
            <w:pPr>
              <w:widowControl w:val="0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4379E847" w14:textId="77777777" w:rsidR="00CA31F5" w:rsidRPr="004B1A7B" w:rsidRDefault="00CA31F5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lang w:eastAsia="zh-CN"/>
              </w:rPr>
            </w:pPr>
            <w:r w:rsidRPr="004B1A7B">
              <w:rPr>
                <w:rFonts w:ascii="Times New Roman" w:hAnsi="Times New Roman"/>
                <w:sz w:val="20"/>
                <w:lang w:eastAsia="zh-CN"/>
              </w:rPr>
              <w:t>Железнодорожные пути общего пользования на территории Курской области по направлению «Москва – Адлер» (реконструкция)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36D0D345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4B1A7B">
              <w:rPr>
                <w:rFonts w:ascii="Times New Roman" w:hAnsi="Times New Roman"/>
                <w:sz w:val="20"/>
                <w:lang w:eastAsia="zh-CN"/>
              </w:rPr>
              <w:t>г. Курск, Поныровский, Золотухинский, Солнцевский, Пристенский, Курский районы Курской области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14:paraId="0445D1FD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4B1A7B">
              <w:rPr>
                <w:rFonts w:ascii="Times New Roman" w:hAnsi="Times New Roman"/>
                <w:sz w:val="20"/>
                <w:lang w:eastAsia="zh-CN"/>
              </w:rPr>
              <w:t>Общая протяженность</w:t>
            </w:r>
          </w:p>
          <w:p w14:paraId="05959B2C" w14:textId="77777777" w:rsidR="00CA31F5" w:rsidRPr="004B1A7B" w:rsidRDefault="00CA31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4B1A7B">
              <w:rPr>
                <w:rFonts w:ascii="Times New Roman" w:hAnsi="Times New Roman"/>
                <w:sz w:val="20"/>
                <w:lang w:eastAsia="zh-CN"/>
              </w:rPr>
              <w:t>1384 км</w:t>
            </w:r>
          </w:p>
        </w:tc>
      </w:tr>
    </w:tbl>
    <w:p w14:paraId="4BE2F31D" w14:textId="454253F6" w:rsidR="00CA31F5" w:rsidRPr="004B1A7B" w:rsidRDefault="007D4255" w:rsidP="007D4255">
      <w:pPr>
        <w:spacing w:after="0" w:line="240" w:lineRule="auto"/>
        <w:ind w:firstLine="709"/>
        <w:jc w:val="right"/>
        <w:rPr>
          <w:rFonts w:ascii="Times New Roman" w:eastAsia="Calibri" w:hAnsi="Times New Roman"/>
          <w:color w:val="000000"/>
          <w:sz w:val="28"/>
          <w:szCs w:val="28"/>
          <w:lang w:eastAsia="ru-RU"/>
        </w:rPr>
      </w:pPr>
      <w:r w:rsidRPr="004B1A7B">
        <w:rPr>
          <w:rFonts w:ascii="Times New Roman" w:eastAsia="Calibri" w:hAnsi="Times New Roman"/>
          <w:color w:val="000000"/>
          <w:sz w:val="28"/>
          <w:szCs w:val="28"/>
          <w:lang w:eastAsia="ru-RU"/>
        </w:rPr>
        <w:t>»;</w:t>
      </w:r>
    </w:p>
    <w:p w14:paraId="551D68A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6) раздел 6 «Предложения по изменению границ поселка и баланса земель в пределах перспективной границы поселка» изложить в следующей редакции:</w:t>
      </w:r>
    </w:p>
    <w:p w14:paraId="644553CB" w14:textId="24ECC700" w:rsidR="00DC39A0" w:rsidRPr="004B1A7B" w:rsidRDefault="00DC39A0" w:rsidP="0053580B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5358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«6. </w:t>
      </w:r>
      <w:bookmarkStart w:id="47" w:name="_Hlk136876983"/>
      <w:r w:rsidRPr="0053580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ПРЕДЛОЖЕНИЯ ПО ИЗМЕНЕНИЮ ГРАНИЦ</w:t>
      </w:r>
      <w:r w:rsidRPr="004B1A7B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 МУНИЦИПАЛЬНОГО ОБРАЗОВАНИЯ «ПОСЕЛОК ПРИСТЕНЬ» ПРСТЕНСКОГО РАЙОНА КУРСКОЙ ОБЛАСТИ </w:t>
      </w:r>
      <w:bookmarkEnd w:id="47"/>
    </w:p>
    <w:p w14:paraId="52AC6D42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BE86700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Генеральным планом планируются мероприятия по изменению границ муниципального образования «поселок Пристень» Пристенского района Курской области за счет включения земель площадью 14,2 га, прилегающих к ул. 70 лет Октября муниципального образования «поселок Пристень» Пристенского района Курской области, из границ муниципального образования «</w:t>
      </w:r>
      <w:proofErr w:type="spellStart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Ярыгинский</w:t>
      </w:r>
      <w:proofErr w:type="spellEnd"/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Пристенского района Курской области.»;</w:t>
      </w:r>
    </w:p>
    <w:p w14:paraId="5DC445A9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7) раздел 7 «Основные технико-экономические показатели Генерального плана поселения, городского округа (рекомендуемые)» исключить;</w:t>
      </w:r>
    </w:p>
    <w:p w14:paraId="4DB15C5B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8) раздел «Список литературы» исключить;</w:t>
      </w:r>
    </w:p>
    <w:p w14:paraId="16678580" w14:textId="57199732" w:rsidR="00915B2C" w:rsidRPr="004B1A7B" w:rsidRDefault="00DC39A0" w:rsidP="00915B2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bookmarkStart w:id="48" w:name="_Hlk133584246"/>
      <w:bookmarkStart w:id="49" w:name="_Hlk133584262"/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9) Карту современного использования территории </w:t>
      </w:r>
      <w:bookmarkEnd w:id="48"/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изложить в следующей редакции:</w:t>
      </w:r>
      <w:bookmarkEnd w:id="49"/>
    </w:p>
    <w:p w14:paraId="1C8C4449" w14:textId="4DEEEC70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«Карта современного использования территории</w:t>
      </w:r>
    </w:p>
    <w:p w14:paraId="4C24742B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D8972AF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Calibri" w:hAnsi="Times New Roman" w:cs="Times New Roman"/>
          <w:noProof/>
          <w:kern w:val="2"/>
          <w:sz w:val="24"/>
          <w:szCs w:val="24"/>
        </w:rPr>
        <w:drawing>
          <wp:inline distT="0" distB="0" distL="0" distR="0" wp14:anchorId="76184471" wp14:editId="4566792F">
            <wp:extent cx="4579087" cy="5076825"/>
            <wp:effectExtent l="0" t="0" r="0" b="0"/>
            <wp:docPr id="1609577187" name="Рисунок 160957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106" cy="510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16DFB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bookmarkStart w:id="50" w:name="_Hlk136955004"/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bookmarkEnd w:id="50"/>
    <w:p w14:paraId="0D0411A1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10) дополнить Картой существующих границ населенного пункта; Картой использования территории с отображением зон с особыми условиями использования территорий следующего содержания:</w:t>
      </w:r>
    </w:p>
    <w:p w14:paraId="7024F4E6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>«Карта существующих границ населенного пункта</w:t>
      </w:r>
    </w:p>
    <w:p w14:paraId="54D40A39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599117C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noProof/>
          <w:kern w:val="2"/>
          <w:sz w:val="24"/>
          <w:szCs w:val="24"/>
        </w:rPr>
        <w:drawing>
          <wp:inline distT="0" distB="0" distL="0" distR="0" wp14:anchorId="456149FB" wp14:editId="406002D7">
            <wp:extent cx="5760085" cy="56972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69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0A7A6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176C70D6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63179F0" w14:textId="77777777" w:rsidR="00DC39A0" w:rsidRPr="004B1A7B" w:rsidRDefault="00DC39A0" w:rsidP="00DC39A0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231FCEDF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 </w:t>
      </w:r>
    </w:p>
    <w:p w14:paraId="164FFCF5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15A80279" w14:textId="77777777" w:rsidR="00DC39A0" w:rsidRPr="004B1A7B" w:rsidRDefault="00DC39A0" w:rsidP="00DC39A0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noProof/>
          <w:kern w:val="2"/>
          <w:sz w:val="24"/>
          <w:szCs w:val="24"/>
        </w:rPr>
        <w:drawing>
          <wp:inline distT="0" distB="0" distL="0" distR="0" wp14:anchorId="3E59D815" wp14:editId="17C37FA3">
            <wp:extent cx="5760085" cy="63861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8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389A9" w14:textId="77777777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»; </w:t>
      </w:r>
    </w:p>
    <w:p w14:paraId="107510F5" w14:textId="0A288FA6" w:rsidR="00DC39A0" w:rsidRPr="004B1A7B" w:rsidRDefault="00DC39A0" w:rsidP="00DC39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11) Карту анализа комплексного развития территории и размещения объектов местного значения с учетом ограничений использования территории поселения, Карту транспортной инфраструктуры, Карту инженерной инфраструктуры территории (водоснабжение, канализация), Карту инженерной инфраструктуры территории (теплоснабжение, газоснабжение),</w:t>
      </w:r>
      <w:r w:rsidRPr="004B1A7B">
        <w:rPr>
          <w:rFonts w:ascii="Times New Roman" w:eastAsia="Times New Roman" w:hAnsi="Times New Roman" w:cs="Times New Roman"/>
          <w:kern w:val="2"/>
          <w:sz w:val="24"/>
          <w:szCs w:val="24"/>
        </w:rPr>
        <w:t> </w:t>
      </w:r>
      <w:r w:rsidRPr="004B1A7B">
        <w:rPr>
          <w:rFonts w:ascii="Times New Roman" w:eastAsia="Times New Roman" w:hAnsi="Times New Roman" w:cs="Times New Roman"/>
          <w:kern w:val="2"/>
          <w:sz w:val="28"/>
          <w:szCs w:val="28"/>
        </w:rPr>
        <w:t>Карту инженерной инфраструктуры территории (электроснабжение, связь) признать утратившими силу.</w:t>
      </w:r>
    </w:p>
    <w:p w14:paraId="733AB6D6" w14:textId="3DCB5D63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3.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2E8533D8" w14:textId="77777777" w:rsidR="00DC39A0" w:rsidRPr="004B1A7B" w:rsidRDefault="00DC39A0" w:rsidP="00DC39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1" w:name="_Hlk136879351"/>
      <w:r w:rsidRPr="004B1A7B">
        <w:rPr>
          <w:rFonts w:ascii="Times New Roman" w:hAnsi="Times New Roman" w:cs="Times New Roman"/>
          <w:sz w:val="28"/>
          <w:szCs w:val="28"/>
        </w:rPr>
        <w:t xml:space="preserve">1) дополнить Картой </w:t>
      </w: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территорий, подверженных риску возникновения чрезвычайных </w:t>
      </w:r>
      <w:bookmarkEnd w:id="51"/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ситуаций природного и техногенного характера следующего содержания:</w:t>
      </w:r>
    </w:p>
    <w:p w14:paraId="16AB3E12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4278EFC3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492E0A9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B1A7B">
        <w:rPr>
          <w:rFonts w:ascii="Times New Roman" w:eastAsia="Calibri" w:hAnsi="Times New Roman" w:cs="Times New Roman"/>
          <w:noProof/>
          <w:kern w:val="2"/>
          <w:sz w:val="24"/>
          <w:szCs w:val="24"/>
        </w:rPr>
        <w:drawing>
          <wp:inline distT="0" distB="0" distL="0" distR="0" wp14:anchorId="39ECAA6B" wp14:editId="47528D08">
            <wp:extent cx="5760085" cy="6386195"/>
            <wp:effectExtent l="0" t="0" r="0" b="0"/>
            <wp:docPr id="197298391" name="Рисунок 197298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8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17E8D" w14:textId="77777777" w:rsidR="00DC39A0" w:rsidRPr="004B1A7B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4B1A7B">
        <w:rPr>
          <w:rFonts w:ascii="Times New Roman" w:hAnsi="Times New Roman"/>
          <w:kern w:val="2"/>
          <w:sz w:val="28"/>
          <w:szCs w:val="28"/>
          <w:lang w:eastAsia="ru-RU"/>
        </w:rPr>
        <w:t>»;</w:t>
      </w:r>
    </w:p>
    <w:p w14:paraId="7720A1D0" w14:textId="77777777" w:rsidR="00DC39A0" w:rsidRPr="00DC39A0" w:rsidRDefault="00DC39A0" w:rsidP="00DC39A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4B1A7B">
        <w:rPr>
          <w:rFonts w:ascii="Times New Roman" w:hAnsi="Times New Roman" w:cs="Times New Roman"/>
          <w:sz w:val="28"/>
          <w:szCs w:val="28"/>
        </w:rPr>
        <w:t>2) Карту границ территорий, подверженных риску возникновения чрезвычайных ситуаций природного и техногенного характера признать утратившей силу.</w:t>
      </w:r>
    </w:p>
    <w:sectPr w:rsidR="00DC39A0" w:rsidRPr="00DC39A0" w:rsidSect="003414D8">
      <w:headerReference w:type="first" r:id="rId19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8A76B9" w14:textId="77777777" w:rsidR="00B542DE" w:rsidRDefault="00B542DE" w:rsidP="003E1B03">
      <w:pPr>
        <w:spacing w:after="0" w:line="240" w:lineRule="auto"/>
      </w:pPr>
      <w:r>
        <w:separator/>
      </w:r>
    </w:p>
  </w:endnote>
  <w:endnote w:type="continuationSeparator" w:id="0">
    <w:p w14:paraId="10E90843" w14:textId="77777777" w:rsidR="00B542DE" w:rsidRDefault="00B542DE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notTrueType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CD5BD0" w14:textId="77777777" w:rsidR="00B542DE" w:rsidRDefault="00B542DE" w:rsidP="003E1B03">
      <w:pPr>
        <w:spacing w:after="0" w:line="240" w:lineRule="auto"/>
      </w:pPr>
      <w:r>
        <w:separator/>
      </w:r>
    </w:p>
  </w:footnote>
  <w:footnote w:type="continuationSeparator" w:id="0">
    <w:p w14:paraId="63FD57C6" w14:textId="77777777" w:rsidR="00B542DE" w:rsidRDefault="00B542DE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57EB5E9B" w:rsidR="00B542DE" w:rsidRPr="002501ED" w:rsidRDefault="00B542DE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5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B542DE" w:rsidRDefault="00B542DE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E6721E" w14:textId="2C83FA23" w:rsidR="00D31969" w:rsidRPr="00D31969" w:rsidRDefault="00D31969" w:rsidP="00D31969">
    <w:pPr>
      <w:pStyle w:val="a5"/>
      <w:jc w:val="right"/>
      <w:rPr>
        <w:rFonts w:ascii="Times New Roman" w:hAnsi="Times New Roman" w:cs="Times New Roman"/>
        <w:sz w:val="24"/>
        <w:szCs w:val="24"/>
      </w:rPr>
    </w:pPr>
    <w:r w:rsidRPr="00D31969"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BEC98" w14:textId="3DB06C58" w:rsidR="00D31969" w:rsidRPr="00D31969" w:rsidRDefault="00D31969" w:rsidP="00D31969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6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7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40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1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2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942687612">
    <w:abstractNumId w:val="22"/>
  </w:num>
  <w:num w:numId="2" w16cid:durableId="277491746">
    <w:abstractNumId w:val="11"/>
  </w:num>
  <w:num w:numId="3" w16cid:durableId="614600654">
    <w:abstractNumId w:val="10"/>
  </w:num>
  <w:num w:numId="4" w16cid:durableId="1731923005">
    <w:abstractNumId w:val="21"/>
  </w:num>
  <w:num w:numId="5" w16cid:durableId="1050760598">
    <w:abstractNumId w:val="32"/>
  </w:num>
  <w:num w:numId="6" w16cid:durableId="139527566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23259013">
    <w:abstractNumId w:val="1"/>
    <w:lvlOverride w:ilvl="0">
      <w:startOverride w:val="1"/>
    </w:lvlOverride>
  </w:num>
  <w:num w:numId="8" w16cid:durableId="1137603133">
    <w:abstractNumId w:val="5"/>
    <w:lvlOverride w:ilvl="0">
      <w:startOverride w:val="1"/>
    </w:lvlOverride>
  </w:num>
  <w:num w:numId="9" w16cid:durableId="1966735895">
    <w:abstractNumId w:val="36"/>
  </w:num>
  <w:num w:numId="10" w16cid:durableId="1267810590">
    <w:abstractNumId w:val="20"/>
  </w:num>
  <w:num w:numId="11" w16cid:durableId="997149223">
    <w:abstractNumId w:val="30"/>
  </w:num>
  <w:num w:numId="12" w16cid:durableId="833956822">
    <w:abstractNumId w:val="18"/>
  </w:num>
  <w:num w:numId="13" w16cid:durableId="80500333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711928120">
    <w:abstractNumId w:val="41"/>
  </w:num>
  <w:num w:numId="15" w16cid:durableId="163791159">
    <w:abstractNumId w:val="38"/>
  </w:num>
  <w:num w:numId="16" w16cid:durableId="285742986">
    <w:abstractNumId w:val="23"/>
  </w:num>
  <w:num w:numId="17" w16cid:durableId="1393850367">
    <w:abstractNumId w:val="25"/>
  </w:num>
  <w:num w:numId="18" w16cid:durableId="989407494">
    <w:abstractNumId w:val="40"/>
  </w:num>
  <w:num w:numId="19" w16cid:durableId="89667232">
    <w:abstractNumId w:val="31"/>
  </w:num>
  <w:num w:numId="20" w16cid:durableId="1175342736">
    <w:abstractNumId w:val="9"/>
  </w:num>
  <w:num w:numId="21" w16cid:durableId="614096174">
    <w:abstractNumId w:val="33"/>
  </w:num>
  <w:num w:numId="22" w16cid:durableId="416709305">
    <w:abstractNumId w:val="28"/>
  </w:num>
  <w:num w:numId="23" w16cid:durableId="192888125">
    <w:abstractNumId w:val="16"/>
  </w:num>
  <w:num w:numId="24" w16cid:durableId="1765687396">
    <w:abstractNumId w:val="42"/>
  </w:num>
  <w:num w:numId="25" w16cid:durableId="1444884668">
    <w:abstractNumId w:val="13"/>
  </w:num>
  <w:num w:numId="26" w16cid:durableId="802968468">
    <w:abstractNumId w:val="35"/>
  </w:num>
  <w:num w:numId="27" w16cid:durableId="1561360351">
    <w:abstractNumId w:val="27"/>
  </w:num>
  <w:num w:numId="28" w16cid:durableId="313535373">
    <w:abstractNumId w:val="12"/>
  </w:num>
  <w:num w:numId="29" w16cid:durableId="493883498">
    <w:abstractNumId w:val="14"/>
  </w:num>
  <w:num w:numId="30" w16cid:durableId="1248734513">
    <w:abstractNumId w:val="0"/>
  </w:num>
  <w:num w:numId="31" w16cid:durableId="564725566">
    <w:abstractNumId w:val="2"/>
  </w:num>
  <w:num w:numId="32" w16cid:durableId="1768848552">
    <w:abstractNumId w:val="3"/>
  </w:num>
  <w:num w:numId="33" w16cid:durableId="701783767">
    <w:abstractNumId w:val="8"/>
  </w:num>
  <w:num w:numId="34" w16cid:durableId="171797434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619874261">
    <w:abstractNumId w:val="26"/>
  </w:num>
  <w:num w:numId="36" w16cid:durableId="1581327129">
    <w:abstractNumId w:val="17"/>
  </w:num>
  <w:num w:numId="37" w16cid:durableId="715857308">
    <w:abstractNumId w:val="24"/>
  </w:num>
  <w:num w:numId="38" w16cid:durableId="445000740">
    <w:abstractNumId w:val="6"/>
  </w:num>
  <w:num w:numId="39" w16cid:durableId="1131169296">
    <w:abstractNumId w:val="7"/>
  </w:num>
  <w:num w:numId="40" w16cid:durableId="1712801143">
    <w:abstractNumId w:val="39"/>
  </w:num>
  <w:num w:numId="41" w16cid:durableId="479924107">
    <w:abstractNumId w:val="5"/>
    <w:lvlOverride w:ilvl="0">
      <w:startOverride w:val="1"/>
    </w:lvlOverride>
  </w:num>
  <w:num w:numId="42" w16cid:durableId="95436705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3561393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80578012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88063013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1863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222"/>
    <w:rsid w:val="00002078"/>
    <w:rsid w:val="00002BCA"/>
    <w:rsid w:val="00005129"/>
    <w:rsid w:val="00007E9F"/>
    <w:rsid w:val="00011997"/>
    <w:rsid w:val="00011E3E"/>
    <w:rsid w:val="00012302"/>
    <w:rsid w:val="00015CB1"/>
    <w:rsid w:val="000177F8"/>
    <w:rsid w:val="000201A5"/>
    <w:rsid w:val="0002037D"/>
    <w:rsid w:val="00020947"/>
    <w:rsid w:val="00020A7D"/>
    <w:rsid w:val="00021049"/>
    <w:rsid w:val="000224AA"/>
    <w:rsid w:val="00023CD6"/>
    <w:rsid w:val="00024335"/>
    <w:rsid w:val="00026AB6"/>
    <w:rsid w:val="00033100"/>
    <w:rsid w:val="000342C3"/>
    <w:rsid w:val="00034738"/>
    <w:rsid w:val="000347A8"/>
    <w:rsid w:val="00035551"/>
    <w:rsid w:val="000359FB"/>
    <w:rsid w:val="00035AF0"/>
    <w:rsid w:val="00036539"/>
    <w:rsid w:val="00036783"/>
    <w:rsid w:val="00036935"/>
    <w:rsid w:val="0003765F"/>
    <w:rsid w:val="00041488"/>
    <w:rsid w:val="000438CE"/>
    <w:rsid w:val="00046490"/>
    <w:rsid w:val="00046985"/>
    <w:rsid w:val="00046E54"/>
    <w:rsid w:val="00051805"/>
    <w:rsid w:val="00052296"/>
    <w:rsid w:val="00053DE4"/>
    <w:rsid w:val="000544FF"/>
    <w:rsid w:val="0005509E"/>
    <w:rsid w:val="000550D3"/>
    <w:rsid w:val="000550DF"/>
    <w:rsid w:val="0005617B"/>
    <w:rsid w:val="00056482"/>
    <w:rsid w:val="000618A9"/>
    <w:rsid w:val="00063ACC"/>
    <w:rsid w:val="000664FD"/>
    <w:rsid w:val="0006755D"/>
    <w:rsid w:val="00070F65"/>
    <w:rsid w:val="00071685"/>
    <w:rsid w:val="00072827"/>
    <w:rsid w:val="000733F2"/>
    <w:rsid w:val="00073E52"/>
    <w:rsid w:val="00074155"/>
    <w:rsid w:val="000756DE"/>
    <w:rsid w:val="000913CE"/>
    <w:rsid w:val="00091A87"/>
    <w:rsid w:val="00094A69"/>
    <w:rsid w:val="00095886"/>
    <w:rsid w:val="000A23F4"/>
    <w:rsid w:val="000A2EF5"/>
    <w:rsid w:val="000A5614"/>
    <w:rsid w:val="000A57FA"/>
    <w:rsid w:val="000A78EE"/>
    <w:rsid w:val="000B252E"/>
    <w:rsid w:val="000B692B"/>
    <w:rsid w:val="000C14F8"/>
    <w:rsid w:val="000C33DB"/>
    <w:rsid w:val="000C3EF9"/>
    <w:rsid w:val="000C538B"/>
    <w:rsid w:val="000C63E7"/>
    <w:rsid w:val="000D1316"/>
    <w:rsid w:val="000D4A73"/>
    <w:rsid w:val="000D574F"/>
    <w:rsid w:val="000E0628"/>
    <w:rsid w:val="000E1C5E"/>
    <w:rsid w:val="000E35BB"/>
    <w:rsid w:val="000E4FF3"/>
    <w:rsid w:val="000E509C"/>
    <w:rsid w:val="000E5E45"/>
    <w:rsid w:val="000E7487"/>
    <w:rsid w:val="000F15F5"/>
    <w:rsid w:val="000F191D"/>
    <w:rsid w:val="000F3093"/>
    <w:rsid w:val="000F429B"/>
    <w:rsid w:val="000F44E1"/>
    <w:rsid w:val="000F62FD"/>
    <w:rsid w:val="001000C6"/>
    <w:rsid w:val="00100CB1"/>
    <w:rsid w:val="00103683"/>
    <w:rsid w:val="00104923"/>
    <w:rsid w:val="00106ACD"/>
    <w:rsid w:val="001073CE"/>
    <w:rsid w:val="001074CD"/>
    <w:rsid w:val="00111598"/>
    <w:rsid w:val="00112D47"/>
    <w:rsid w:val="001131CA"/>
    <w:rsid w:val="0011395D"/>
    <w:rsid w:val="00114C67"/>
    <w:rsid w:val="0011695E"/>
    <w:rsid w:val="00121B75"/>
    <w:rsid w:val="00122748"/>
    <w:rsid w:val="001230E4"/>
    <w:rsid w:val="00124031"/>
    <w:rsid w:val="00125039"/>
    <w:rsid w:val="00125154"/>
    <w:rsid w:val="00127E64"/>
    <w:rsid w:val="00130611"/>
    <w:rsid w:val="00132109"/>
    <w:rsid w:val="0013582F"/>
    <w:rsid w:val="001366EA"/>
    <w:rsid w:val="00141579"/>
    <w:rsid w:val="0014351D"/>
    <w:rsid w:val="0014525C"/>
    <w:rsid w:val="001458E9"/>
    <w:rsid w:val="00146E18"/>
    <w:rsid w:val="00151370"/>
    <w:rsid w:val="00152666"/>
    <w:rsid w:val="001641C5"/>
    <w:rsid w:val="0016493D"/>
    <w:rsid w:val="00165F44"/>
    <w:rsid w:val="001670A3"/>
    <w:rsid w:val="00167D2F"/>
    <w:rsid w:val="001732FE"/>
    <w:rsid w:val="00174765"/>
    <w:rsid w:val="00174E6E"/>
    <w:rsid w:val="00175A64"/>
    <w:rsid w:val="00175B3C"/>
    <w:rsid w:val="00175E47"/>
    <w:rsid w:val="0017752A"/>
    <w:rsid w:val="001874D4"/>
    <w:rsid w:val="0019094A"/>
    <w:rsid w:val="00190A5B"/>
    <w:rsid w:val="00191346"/>
    <w:rsid w:val="001931F7"/>
    <w:rsid w:val="00194F3E"/>
    <w:rsid w:val="00195C21"/>
    <w:rsid w:val="001A01EC"/>
    <w:rsid w:val="001A678D"/>
    <w:rsid w:val="001A6DCB"/>
    <w:rsid w:val="001B18A3"/>
    <w:rsid w:val="001B272D"/>
    <w:rsid w:val="001B2BD6"/>
    <w:rsid w:val="001B542F"/>
    <w:rsid w:val="001B5569"/>
    <w:rsid w:val="001B7A17"/>
    <w:rsid w:val="001C36C0"/>
    <w:rsid w:val="001C5236"/>
    <w:rsid w:val="001D07B6"/>
    <w:rsid w:val="001D2C35"/>
    <w:rsid w:val="001E462B"/>
    <w:rsid w:val="001E668B"/>
    <w:rsid w:val="001E6CF7"/>
    <w:rsid w:val="001F00D5"/>
    <w:rsid w:val="001F6C5F"/>
    <w:rsid w:val="00201354"/>
    <w:rsid w:val="0020190E"/>
    <w:rsid w:val="0020475C"/>
    <w:rsid w:val="0020489F"/>
    <w:rsid w:val="00204E04"/>
    <w:rsid w:val="00210847"/>
    <w:rsid w:val="002117C7"/>
    <w:rsid w:val="00211A81"/>
    <w:rsid w:val="00214BFF"/>
    <w:rsid w:val="00215DEC"/>
    <w:rsid w:val="002162F1"/>
    <w:rsid w:val="002171C8"/>
    <w:rsid w:val="00221134"/>
    <w:rsid w:val="00222B5C"/>
    <w:rsid w:val="002253DF"/>
    <w:rsid w:val="002262AB"/>
    <w:rsid w:val="002266BD"/>
    <w:rsid w:val="00232D95"/>
    <w:rsid w:val="00236B62"/>
    <w:rsid w:val="00240F47"/>
    <w:rsid w:val="002415E6"/>
    <w:rsid w:val="002421AB"/>
    <w:rsid w:val="00243D4C"/>
    <w:rsid w:val="00244233"/>
    <w:rsid w:val="00244985"/>
    <w:rsid w:val="002501ED"/>
    <w:rsid w:val="002509E5"/>
    <w:rsid w:val="00251FE4"/>
    <w:rsid w:val="00255214"/>
    <w:rsid w:val="00260236"/>
    <w:rsid w:val="00260781"/>
    <w:rsid w:val="002620A8"/>
    <w:rsid w:val="00263792"/>
    <w:rsid w:val="00267494"/>
    <w:rsid w:val="00267A44"/>
    <w:rsid w:val="00267E41"/>
    <w:rsid w:val="00270124"/>
    <w:rsid w:val="002707AF"/>
    <w:rsid w:val="00270B47"/>
    <w:rsid w:val="00270F7D"/>
    <w:rsid w:val="00271B29"/>
    <w:rsid w:val="00274B81"/>
    <w:rsid w:val="0027521E"/>
    <w:rsid w:val="002754B7"/>
    <w:rsid w:val="0027691E"/>
    <w:rsid w:val="00277CCD"/>
    <w:rsid w:val="00280293"/>
    <w:rsid w:val="00282C7F"/>
    <w:rsid w:val="00283BA6"/>
    <w:rsid w:val="002843AA"/>
    <w:rsid w:val="00291992"/>
    <w:rsid w:val="00291D16"/>
    <w:rsid w:val="002926E9"/>
    <w:rsid w:val="00292C46"/>
    <w:rsid w:val="002938A8"/>
    <w:rsid w:val="002963B3"/>
    <w:rsid w:val="00297160"/>
    <w:rsid w:val="00297D6B"/>
    <w:rsid w:val="002A02B8"/>
    <w:rsid w:val="002A38B0"/>
    <w:rsid w:val="002A6144"/>
    <w:rsid w:val="002A6242"/>
    <w:rsid w:val="002B037D"/>
    <w:rsid w:val="002B1E70"/>
    <w:rsid w:val="002B4E71"/>
    <w:rsid w:val="002B6FD4"/>
    <w:rsid w:val="002C0453"/>
    <w:rsid w:val="002C23A2"/>
    <w:rsid w:val="002C3174"/>
    <w:rsid w:val="002D04AF"/>
    <w:rsid w:val="002D2389"/>
    <w:rsid w:val="002D3588"/>
    <w:rsid w:val="002D57BA"/>
    <w:rsid w:val="002D6925"/>
    <w:rsid w:val="002D6D9D"/>
    <w:rsid w:val="002D6E87"/>
    <w:rsid w:val="002E1326"/>
    <w:rsid w:val="002E2018"/>
    <w:rsid w:val="002E3E04"/>
    <w:rsid w:val="002E42AC"/>
    <w:rsid w:val="002E4631"/>
    <w:rsid w:val="002E7A64"/>
    <w:rsid w:val="002F1F43"/>
    <w:rsid w:val="002F2405"/>
    <w:rsid w:val="002F4506"/>
    <w:rsid w:val="002F4CF9"/>
    <w:rsid w:val="002F677E"/>
    <w:rsid w:val="002F67DB"/>
    <w:rsid w:val="003043E3"/>
    <w:rsid w:val="00304C4F"/>
    <w:rsid w:val="00305E76"/>
    <w:rsid w:val="0031348A"/>
    <w:rsid w:val="003147BB"/>
    <w:rsid w:val="003158CD"/>
    <w:rsid w:val="003220D3"/>
    <w:rsid w:val="003221AF"/>
    <w:rsid w:val="00326003"/>
    <w:rsid w:val="00327B37"/>
    <w:rsid w:val="00327B48"/>
    <w:rsid w:val="003301B8"/>
    <w:rsid w:val="00330629"/>
    <w:rsid w:val="003341AA"/>
    <w:rsid w:val="003342D9"/>
    <w:rsid w:val="00334A47"/>
    <w:rsid w:val="0033767D"/>
    <w:rsid w:val="003414D8"/>
    <w:rsid w:val="00341562"/>
    <w:rsid w:val="00345906"/>
    <w:rsid w:val="00345BB9"/>
    <w:rsid w:val="00350BA9"/>
    <w:rsid w:val="00351590"/>
    <w:rsid w:val="0035682D"/>
    <w:rsid w:val="00356A62"/>
    <w:rsid w:val="003605DA"/>
    <w:rsid w:val="00360DB1"/>
    <w:rsid w:val="00363322"/>
    <w:rsid w:val="00363AE9"/>
    <w:rsid w:val="00373497"/>
    <w:rsid w:val="00373DBD"/>
    <w:rsid w:val="00377B59"/>
    <w:rsid w:val="0038092C"/>
    <w:rsid w:val="00382DA1"/>
    <w:rsid w:val="003866BB"/>
    <w:rsid w:val="00392CAB"/>
    <w:rsid w:val="00395D8E"/>
    <w:rsid w:val="0039717E"/>
    <w:rsid w:val="0039746C"/>
    <w:rsid w:val="00397C4F"/>
    <w:rsid w:val="003A1529"/>
    <w:rsid w:val="003A6CD6"/>
    <w:rsid w:val="003A7015"/>
    <w:rsid w:val="003B23DE"/>
    <w:rsid w:val="003B3560"/>
    <w:rsid w:val="003B7103"/>
    <w:rsid w:val="003C2766"/>
    <w:rsid w:val="003C6DB3"/>
    <w:rsid w:val="003D2B08"/>
    <w:rsid w:val="003D3430"/>
    <w:rsid w:val="003D47D1"/>
    <w:rsid w:val="003D6574"/>
    <w:rsid w:val="003E0E4F"/>
    <w:rsid w:val="003E1821"/>
    <w:rsid w:val="003E1B03"/>
    <w:rsid w:val="003E2806"/>
    <w:rsid w:val="003E3AAF"/>
    <w:rsid w:val="003E3E92"/>
    <w:rsid w:val="003E668D"/>
    <w:rsid w:val="003E7223"/>
    <w:rsid w:val="003F02B2"/>
    <w:rsid w:val="003F2AC2"/>
    <w:rsid w:val="003F6D4D"/>
    <w:rsid w:val="004000B6"/>
    <w:rsid w:val="00400849"/>
    <w:rsid w:val="00401419"/>
    <w:rsid w:val="004062C4"/>
    <w:rsid w:val="004074DC"/>
    <w:rsid w:val="00407B12"/>
    <w:rsid w:val="0041135B"/>
    <w:rsid w:val="004114CC"/>
    <w:rsid w:val="004116DE"/>
    <w:rsid w:val="00411D99"/>
    <w:rsid w:val="004120FC"/>
    <w:rsid w:val="00416742"/>
    <w:rsid w:val="00416895"/>
    <w:rsid w:val="004169DD"/>
    <w:rsid w:val="0041740D"/>
    <w:rsid w:val="00420304"/>
    <w:rsid w:val="00420320"/>
    <w:rsid w:val="004226C4"/>
    <w:rsid w:val="00422CA4"/>
    <w:rsid w:val="004235AC"/>
    <w:rsid w:val="00423D80"/>
    <w:rsid w:val="00424C5F"/>
    <w:rsid w:val="0042513E"/>
    <w:rsid w:val="00426EA5"/>
    <w:rsid w:val="004303AD"/>
    <w:rsid w:val="00433375"/>
    <w:rsid w:val="00433DD5"/>
    <w:rsid w:val="00434146"/>
    <w:rsid w:val="00435385"/>
    <w:rsid w:val="004419FD"/>
    <w:rsid w:val="00447188"/>
    <w:rsid w:val="004475E5"/>
    <w:rsid w:val="004475F7"/>
    <w:rsid w:val="004520D4"/>
    <w:rsid w:val="0045482E"/>
    <w:rsid w:val="00454FE2"/>
    <w:rsid w:val="0046161A"/>
    <w:rsid w:val="00463DF8"/>
    <w:rsid w:val="004676CC"/>
    <w:rsid w:val="00470085"/>
    <w:rsid w:val="0047074A"/>
    <w:rsid w:val="00470D5F"/>
    <w:rsid w:val="00471739"/>
    <w:rsid w:val="00472D9A"/>
    <w:rsid w:val="004734A9"/>
    <w:rsid w:val="0048031E"/>
    <w:rsid w:val="00483CCD"/>
    <w:rsid w:val="00484B84"/>
    <w:rsid w:val="00492990"/>
    <w:rsid w:val="00492EBC"/>
    <w:rsid w:val="00493969"/>
    <w:rsid w:val="00493AE8"/>
    <w:rsid w:val="004944BF"/>
    <w:rsid w:val="00494A72"/>
    <w:rsid w:val="00495041"/>
    <w:rsid w:val="0049576D"/>
    <w:rsid w:val="004A0A5C"/>
    <w:rsid w:val="004A1254"/>
    <w:rsid w:val="004A29A4"/>
    <w:rsid w:val="004A509D"/>
    <w:rsid w:val="004A6D47"/>
    <w:rsid w:val="004B1746"/>
    <w:rsid w:val="004B1A7B"/>
    <w:rsid w:val="004B6754"/>
    <w:rsid w:val="004B6D95"/>
    <w:rsid w:val="004C4396"/>
    <w:rsid w:val="004C5206"/>
    <w:rsid w:val="004C671F"/>
    <w:rsid w:val="004D0897"/>
    <w:rsid w:val="004E2E0C"/>
    <w:rsid w:val="004E3589"/>
    <w:rsid w:val="004E6870"/>
    <w:rsid w:val="004F05E8"/>
    <w:rsid w:val="004F1711"/>
    <w:rsid w:val="004F2B4E"/>
    <w:rsid w:val="004F5895"/>
    <w:rsid w:val="004F7D63"/>
    <w:rsid w:val="004F7E4A"/>
    <w:rsid w:val="00501A7C"/>
    <w:rsid w:val="005023F0"/>
    <w:rsid w:val="00502F57"/>
    <w:rsid w:val="005033CC"/>
    <w:rsid w:val="00512167"/>
    <w:rsid w:val="00512DDA"/>
    <w:rsid w:val="00514C90"/>
    <w:rsid w:val="00514DD1"/>
    <w:rsid w:val="00516C78"/>
    <w:rsid w:val="00522BCE"/>
    <w:rsid w:val="005260B5"/>
    <w:rsid w:val="005260D0"/>
    <w:rsid w:val="00526AB6"/>
    <w:rsid w:val="00526D9E"/>
    <w:rsid w:val="0053031F"/>
    <w:rsid w:val="00531907"/>
    <w:rsid w:val="00531FBC"/>
    <w:rsid w:val="00532C03"/>
    <w:rsid w:val="00534156"/>
    <w:rsid w:val="0053580B"/>
    <w:rsid w:val="00542D0A"/>
    <w:rsid w:val="00542F1B"/>
    <w:rsid w:val="005456AB"/>
    <w:rsid w:val="00552CA6"/>
    <w:rsid w:val="00556581"/>
    <w:rsid w:val="00562746"/>
    <w:rsid w:val="005648CC"/>
    <w:rsid w:val="00564CE6"/>
    <w:rsid w:val="00564FD6"/>
    <w:rsid w:val="00572E44"/>
    <w:rsid w:val="00574B90"/>
    <w:rsid w:val="00575FFE"/>
    <w:rsid w:val="00580E7F"/>
    <w:rsid w:val="005833C2"/>
    <w:rsid w:val="0058341C"/>
    <w:rsid w:val="0058364F"/>
    <w:rsid w:val="00583D81"/>
    <w:rsid w:val="00584FBC"/>
    <w:rsid w:val="00584FF5"/>
    <w:rsid w:val="00586255"/>
    <w:rsid w:val="0059053F"/>
    <w:rsid w:val="005962DE"/>
    <w:rsid w:val="0059733C"/>
    <w:rsid w:val="0059767D"/>
    <w:rsid w:val="005A0591"/>
    <w:rsid w:val="005A060B"/>
    <w:rsid w:val="005A0E08"/>
    <w:rsid w:val="005A4D22"/>
    <w:rsid w:val="005B1BC4"/>
    <w:rsid w:val="005B38D9"/>
    <w:rsid w:val="005B7644"/>
    <w:rsid w:val="005B7D78"/>
    <w:rsid w:val="005C4E69"/>
    <w:rsid w:val="005C53EC"/>
    <w:rsid w:val="005D38B6"/>
    <w:rsid w:val="005D3C90"/>
    <w:rsid w:val="005D5586"/>
    <w:rsid w:val="005E2F91"/>
    <w:rsid w:val="005F0594"/>
    <w:rsid w:val="005F33A8"/>
    <w:rsid w:val="005F4E6B"/>
    <w:rsid w:val="005F56CD"/>
    <w:rsid w:val="005F7D24"/>
    <w:rsid w:val="00600EA6"/>
    <w:rsid w:val="00601449"/>
    <w:rsid w:val="00601B36"/>
    <w:rsid w:val="00610969"/>
    <w:rsid w:val="0061101F"/>
    <w:rsid w:val="0061125F"/>
    <w:rsid w:val="00611919"/>
    <w:rsid w:val="00612883"/>
    <w:rsid w:val="0061455A"/>
    <w:rsid w:val="006201A9"/>
    <w:rsid w:val="00620854"/>
    <w:rsid w:val="00620A70"/>
    <w:rsid w:val="00623AA9"/>
    <w:rsid w:val="00624A35"/>
    <w:rsid w:val="00630812"/>
    <w:rsid w:val="00632262"/>
    <w:rsid w:val="00632473"/>
    <w:rsid w:val="006326F4"/>
    <w:rsid w:val="00632B00"/>
    <w:rsid w:val="006347B4"/>
    <w:rsid w:val="00635A05"/>
    <w:rsid w:val="00640874"/>
    <w:rsid w:val="00641E55"/>
    <w:rsid w:val="00642EDA"/>
    <w:rsid w:val="00643D50"/>
    <w:rsid w:val="00644D73"/>
    <w:rsid w:val="006457AE"/>
    <w:rsid w:val="006519F4"/>
    <w:rsid w:val="0065215D"/>
    <w:rsid w:val="00653B02"/>
    <w:rsid w:val="0065736E"/>
    <w:rsid w:val="0065786C"/>
    <w:rsid w:val="006579DC"/>
    <w:rsid w:val="0066059E"/>
    <w:rsid w:val="00666D04"/>
    <w:rsid w:val="00666D30"/>
    <w:rsid w:val="006675BA"/>
    <w:rsid w:val="00667FEF"/>
    <w:rsid w:val="00671785"/>
    <w:rsid w:val="00673F3D"/>
    <w:rsid w:val="00680D99"/>
    <w:rsid w:val="00681D4A"/>
    <w:rsid w:val="00682950"/>
    <w:rsid w:val="00683220"/>
    <w:rsid w:val="00684849"/>
    <w:rsid w:val="006855FB"/>
    <w:rsid w:val="00685C10"/>
    <w:rsid w:val="00687829"/>
    <w:rsid w:val="00687F08"/>
    <w:rsid w:val="00694667"/>
    <w:rsid w:val="0069678A"/>
    <w:rsid w:val="00697049"/>
    <w:rsid w:val="006A2849"/>
    <w:rsid w:val="006A39B7"/>
    <w:rsid w:val="006A48EB"/>
    <w:rsid w:val="006A6676"/>
    <w:rsid w:val="006A69CC"/>
    <w:rsid w:val="006A757D"/>
    <w:rsid w:val="006A759D"/>
    <w:rsid w:val="006A7CB4"/>
    <w:rsid w:val="006B05E2"/>
    <w:rsid w:val="006B0F5B"/>
    <w:rsid w:val="006B3B93"/>
    <w:rsid w:val="006B4DB8"/>
    <w:rsid w:val="006C03B7"/>
    <w:rsid w:val="006C13A6"/>
    <w:rsid w:val="006C2202"/>
    <w:rsid w:val="006D1CF6"/>
    <w:rsid w:val="006D3AF9"/>
    <w:rsid w:val="006D434C"/>
    <w:rsid w:val="006D4EC8"/>
    <w:rsid w:val="006D5E08"/>
    <w:rsid w:val="006E1430"/>
    <w:rsid w:val="006E60D2"/>
    <w:rsid w:val="006E6137"/>
    <w:rsid w:val="006E62DA"/>
    <w:rsid w:val="006E77FF"/>
    <w:rsid w:val="006F0BBA"/>
    <w:rsid w:val="007015D3"/>
    <w:rsid w:val="00701FB9"/>
    <w:rsid w:val="0070222F"/>
    <w:rsid w:val="00702BB2"/>
    <w:rsid w:val="0070340D"/>
    <w:rsid w:val="00704102"/>
    <w:rsid w:val="00704FD0"/>
    <w:rsid w:val="00711E4F"/>
    <w:rsid w:val="007123A6"/>
    <w:rsid w:val="00712757"/>
    <w:rsid w:val="00716BF0"/>
    <w:rsid w:val="00717E45"/>
    <w:rsid w:val="00724179"/>
    <w:rsid w:val="00725342"/>
    <w:rsid w:val="007272D0"/>
    <w:rsid w:val="00730022"/>
    <w:rsid w:val="00730EBE"/>
    <w:rsid w:val="007321E0"/>
    <w:rsid w:val="0073643C"/>
    <w:rsid w:val="00737CF9"/>
    <w:rsid w:val="00742D66"/>
    <w:rsid w:val="00742E45"/>
    <w:rsid w:val="007465ED"/>
    <w:rsid w:val="00747944"/>
    <w:rsid w:val="00754A33"/>
    <w:rsid w:val="0075561D"/>
    <w:rsid w:val="00755EC4"/>
    <w:rsid w:val="007560BD"/>
    <w:rsid w:val="00756256"/>
    <w:rsid w:val="00760758"/>
    <w:rsid w:val="00760F79"/>
    <w:rsid w:val="00762374"/>
    <w:rsid w:val="00762ECF"/>
    <w:rsid w:val="00765FAA"/>
    <w:rsid w:val="00766E3B"/>
    <w:rsid w:val="0076783C"/>
    <w:rsid w:val="007706BF"/>
    <w:rsid w:val="007730A8"/>
    <w:rsid w:val="00773EAE"/>
    <w:rsid w:val="00774FF9"/>
    <w:rsid w:val="00775063"/>
    <w:rsid w:val="00775C73"/>
    <w:rsid w:val="00780079"/>
    <w:rsid w:val="00781392"/>
    <w:rsid w:val="007825E6"/>
    <w:rsid w:val="007879F6"/>
    <w:rsid w:val="0079020D"/>
    <w:rsid w:val="00790B80"/>
    <w:rsid w:val="00791FD7"/>
    <w:rsid w:val="007920E8"/>
    <w:rsid w:val="00793083"/>
    <w:rsid w:val="007932B6"/>
    <w:rsid w:val="007945C7"/>
    <w:rsid w:val="0079468F"/>
    <w:rsid w:val="00795045"/>
    <w:rsid w:val="00796459"/>
    <w:rsid w:val="00796700"/>
    <w:rsid w:val="0079776F"/>
    <w:rsid w:val="007A4830"/>
    <w:rsid w:val="007B09C0"/>
    <w:rsid w:val="007B0EDD"/>
    <w:rsid w:val="007B1B86"/>
    <w:rsid w:val="007B307E"/>
    <w:rsid w:val="007B47E6"/>
    <w:rsid w:val="007B4E1D"/>
    <w:rsid w:val="007B595C"/>
    <w:rsid w:val="007B7544"/>
    <w:rsid w:val="007C2A30"/>
    <w:rsid w:val="007C66D2"/>
    <w:rsid w:val="007C6D76"/>
    <w:rsid w:val="007C6DDD"/>
    <w:rsid w:val="007D1FB3"/>
    <w:rsid w:val="007D4255"/>
    <w:rsid w:val="007D5386"/>
    <w:rsid w:val="007D5442"/>
    <w:rsid w:val="007D59B4"/>
    <w:rsid w:val="007E07A1"/>
    <w:rsid w:val="007E193E"/>
    <w:rsid w:val="007E3151"/>
    <w:rsid w:val="007E5322"/>
    <w:rsid w:val="007E5340"/>
    <w:rsid w:val="007E6960"/>
    <w:rsid w:val="007F413A"/>
    <w:rsid w:val="007F48B1"/>
    <w:rsid w:val="008019F0"/>
    <w:rsid w:val="00802AE1"/>
    <w:rsid w:val="008039DD"/>
    <w:rsid w:val="00803A0C"/>
    <w:rsid w:val="00803F75"/>
    <w:rsid w:val="00804AC9"/>
    <w:rsid w:val="00804BC4"/>
    <w:rsid w:val="008133E1"/>
    <w:rsid w:val="008134CC"/>
    <w:rsid w:val="0082024E"/>
    <w:rsid w:val="0082167D"/>
    <w:rsid w:val="0082184D"/>
    <w:rsid w:val="00822EE2"/>
    <w:rsid w:val="00824211"/>
    <w:rsid w:val="00824D15"/>
    <w:rsid w:val="00824E72"/>
    <w:rsid w:val="008258CD"/>
    <w:rsid w:val="008259A0"/>
    <w:rsid w:val="0082606D"/>
    <w:rsid w:val="00827D94"/>
    <w:rsid w:val="0083558D"/>
    <w:rsid w:val="00836F5D"/>
    <w:rsid w:val="00842486"/>
    <w:rsid w:val="0084676D"/>
    <w:rsid w:val="00846ACF"/>
    <w:rsid w:val="00846B9E"/>
    <w:rsid w:val="008515E2"/>
    <w:rsid w:val="00851CE7"/>
    <w:rsid w:val="00853C40"/>
    <w:rsid w:val="00853D4C"/>
    <w:rsid w:val="00855594"/>
    <w:rsid w:val="008568E6"/>
    <w:rsid w:val="00860D1B"/>
    <w:rsid w:val="0086524A"/>
    <w:rsid w:val="00871FA8"/>
    <w:rsid w:val="00872D4A"/>
    <w:rsid w:val="00874B18"/>
    <w:rsid w:val="008776A1"/>
    <w:rsid w:val="00881073"/>
    <w:rsid w:val="00883432"/>
    <w:rsid w:val="00885D50"/>
    <w:rsid w:val="00886CB5"/>
    <w:rsid w:val="00887C4D"/>
    <w:rsid w:val="00890063"/>
    <w:rsid w:val="008913E5"/>
    <w:rsid w:val="008918E2"/>
    <w:rsid w:val="00891B64"/>
    <w:rsid w:val="0089275D"/>
    <w:rsid w:val="00893380"/>
    <w:rsid w:val="00896916"/>
    <w:rsid w:val="008A0A0F"/>
    <w:rsid w:val="008A28F7"/>
    <w:rsid w:val="008B095F"/>
    <w:rsid w:val="008B1E54"/>
    <w:rsid w:val="008B2509"/>
    <w:rsid w:val="008B5763"/>
    <w:rsid w:val="008B7814"/>
    <w:rsid w:val="008B7E51"/>
    <w:rsid w:val="008C059C"/>
    <w:rsid w:val="008C0C74"/>
    <w:rsid w:val="008C3752"/>
    <w:rsid w:val="008C412A"/>
    <w:rsid w:val="008C6518"/>
    <w:rsid w:val="008C752F"/>
    <w:rsid w:val="008C7C2D"/>
    <w:rsid w:val="008D2FF9"/>
    <w:rsid w:val="008D3E02"/>
    <w:rsid w:val="008D5275"/>
    <w:rsid w:val="008E078D"/>
    <w:rsid w:val="008E2437"/>
    <w:rsid w:val="008E505A"/>
    <w:rsid w:val="008E6431"/>
    <w:rsid w:val="008F227A"/>
    <w:rsid w:val="008F2C8D"/>
    <w:rsid w:val="008F609B"/>
    <w:rsid w:val="008F6783"/>
    <w:rsid w:val="008F6CF5"/>
    <w:rsid w:val="0090150A"/>
    <w:rsid w:val="009015D5"/>
    <w:rsid w:val="00905DB4"/>
    <w:rsid w:val="009076F0"/>
    <w:rsid w:val="00907BA1"/>
    <w:rsid w:val="00912404"/>
    <w:rsid w:val="009152BD"/>
    <w:rsid w:val="00915678"/>
    <w:rsid w:val="00915B2C"/>
    <w:rsid w:val="009226F2"/>
    <w:rsid w:val="00922C05"/>
    <w:rsid w:val="009232C5"/>
    <w:rsid w:val="00923513"/>
    <w:rsid w:val="00923D2F"/>
    <w:rsid w:val="00926571"/>
    <w:rsid w:val="00930A04"/>
    <w:rsid w:val="00937E07"/>
    <w:rsid w:val="009401F2"/>
    <w:rsid w:val="00941505"/>
    <w:rsid w:val="00941CD0"/>
    <w:rsid w:val="0094422A"/>
    <w:rsid w:val="0094740A"/>
    <w:rsid w:val="0094784A"/>
    <w:rsid w:val="00947B4B"/>
    <w:rsid w:val="0095199C"/>
    <w:rsid w:val="0095386D"/>
    <w:rsid w:val="00956891"/>
    <w:rsid w:val="009646E5"/>
    <w:rsid w:val="009666D3"/>
    <w:rsid w:val="00971519"/>
    <w:rsid w:val="00971DEC"/>
    <w:rsid w:val="00974ECD"/>
    <w:rsid w:val="009757C7"/>
    <w:rsid w:val="0097589A"/>
    <w:rsid w:val="00980B30"/>
    <w:rsid w:val="0098199E"/>
    <w:rsid w:val="00982F44"/>
    <w:rsid w:val="00984C13"/>
    <w:rsid w:val="00990BC3"/>
    <w:rsid w:val="0099151A"/>
    <w:rsid w:val="009949CF"/>
    <w:rsid w:val="00995CE8"/>
    <w:rsid w:val="009A68BE"/>
    <w:rsid w:val="009A7689"/>
    <w:rsid w:val="009B2E41"/>
    <w:rsid w:val="009B3652"/>
    <w:rsid w:val="009B3A77"/>
    <w:rsid w:val="009D1615"/>
    <w:rsid w:val="009D20E0"/>
    <w:rsid w:val="009D4E45"/>
    <w:rsid w:val="009D6A71"/>
    <w:rsid w:val="009E0044"/>
    <w:rsid w:val="009E1D4C"/>
    <w:rsid w:val="009E377F"/>
    <w:rsid w:val="009E6F7C"/>
    <w:rsid w:val="009E74F4"/>
    <w:rsid w:val="009E75E4"/>
    <w:rsid w:val="009E7789"/>
    <w:rsid w:val="009F0E29"/>
    <w:rsid w:val="009F318F"/>
    <w:rsid w:val="009F4C51"/>
    <w:rsid w:val="009F6313"/>
    <w:rsid w:val="00A00080"/>
    <w:rsid w:val="00A00F6F"/>
    <w:rsid w:val="00A077DA"/>
    <w:rsid w:val="00A07E00"/>
    <w:rsid w:val="00A11ADD"/>
    <w:rsid w:val="00A128A0"/>
    <w:rsid w:val="00A14F22"/>
    <w:rsid w:val="00A20E82"/>
    <w:rsid w:val="00A226FD"/>
    <w:rsid w:val="00A22DA0"/>
    <w:rsid w:val="00A2386A"/>
    <w:rsid w:val="00A27C1C"/>
    <w:rsid w:val="00A33FF5"/>
    <w:rsid w:val="00A41196"/>
    <w:rsid w:val="00A417DE"/>
    <w:rsid w:val="00A42103"/>
    <w:rsid w:val="00A421ED"/>
    <w:rsid w:val="00A45020"/>
    <w:rsid w:val="00A52E2C"/>
    <w:rsid w:val="00A565B6"/>
    <w:rsid w:val="00A56D44"/>
    <w:rsid w:val="00A571F0"/>
    <w:rsid w:val="00A57E19"/>
    <w:rsid w:val="00A62ECD"/>
    <w:rsid w:val="00A65AEE"/>
    <w:rsid w:val="00A65E65"/>
    <w:rsid w:val="00A70B6C"/>
    <w:rsid w:val="00A7129C"/>
    <w:rsid w:val="00A724DF"/>
    <w:rsid w:val="00A73306"/>
    <w:rsid w:val="00A7593E"/>
    <w:rsid w:val="00A75CD4"/>
    <w:rsid w:val="00A7677D"/>
    <w:rsid w:val="00A774BF"/>
    <w:rsid w:val="00A77C01"/>
    <w:rsid w:val="00A8110E"/>
    <w:rsid w:val="00A81301"/>
    <w:rsid w:val="00A843D7"/>
    <w:rsid w:val="00A8488E"/>
    <w:rsid w:val="00A84895"/>
    <w:rsid w:val="00A84BE4"/>
    <w:rsid w:val="00A862BF"/>
    <w:rsid w:val="00A8630F"/>
    <w:rsid w:val="00A90041"/>
    <w:rsid w:val="00A919D5"/>
    <w:rsid w:val="00AA2ABA"/>
    <w:rsid w:val="00AA3B37"/>
    <w:rsid w:val="00AB0D02"/>
    <w:rsid w:val="00AB6891"/>
    <w:rsid w:val="00AC26A8"/>
    <w:rsid w:val="00AC31C2"/>
    <w:rsid w:val="00AD0415"/>
    <w:rsid w:val="00AD14DE"/>
    <w:rsid w:val="00AD1D90"/>
    <w:rsid w:val="00AD2E98"/>
    <w:rsid w:val="00AD33AC"/>
    <w:rsid w:val="00AE33B9"/>
    <w:rsid w:val="00AE4FA2"/>
    <w:rsid w:val="00AE50D5"/>
    <w:rsid w:val="00AE5339"/>
    <w:rsid w:val="00AF3171"/>
    <w:rsid w:val="00AF35BE"/>
    <w:rsid w:val="00AF3E96"/>
    <w:rsid w:val="00AF431D"/>
    <w:rsid w:val="00AF7137"/>
    <w:rsid w:val="00B01AEB"/>
    <w:rsid w:val="00B0407E"/>
    <w:rsid w:val="00B04268"/>
    <w:rsid w:val="00B0762C"/>
    <w:rsid w:val="00B07B5D"/>
    <w:rsid w:val="00B07DF3"/>
    <w:rsid w:val="00B10300"/>
    <w:rsid w:val="00B1108A"/>
    <w:rsid w:val="00B11157"/>
    <w:rsid w:val="00B11F9B"/>
    <w:rsid w:val="00B12075"/>
    <w:rsid w:val="00B16232"/>
    <w:rsid w:val="00B16252"/>
    <w:rsid w:val="00B16DC8"/>
    <w:rsid w:val="00B20F2A"/>
    <w:rsid w:val="00B213B7"/>
    <w:rsid w:val="00B21F27"/>
    <w:rsid w:val="00B22033"/>
    <w:rsid w:val="00B22870"/>
    <w:rsid w:val="00B22F7C"/>
    <w:rsid w:val="00B22F8D"/>
    <w:rsid w:val="00B24BE4"/>
    <w:rsid w:val="00B339C2"/>
    <w:rsid w:val="00B36639"/>
    <w:rsid w:val="00B36758"/>
    <w:rsid w:val="00B411D8"/>
    <w:rsid w:val="00B43DFE"/>
    <w:rsid w:val="00B44784"/>
    <w:rsid w:val="00B45E62"/>
    <w:rsid w:val="00B51DE5"/>
    <w:rsid w:val="00B53685"/>
    <w:rsid w:val="00B542DE"/>
    <w:rsid w:val="00B55936"/>
    <w:rsid w:val="00B61F57"/>
    <w:rsid w:val="00B63C3E"/>
    <w:rsid w:val="00B65211"/>
    <w:rsid w:val="00B6768F"/>
    <w:rsid w:val="00B67CFE"/>
    <w:rsid w:val="00B714DC"/>
    <w:rsid w:val="00B74517"/>
    <w:rsid w:val="00B80818"/>
    <w:rsid w:val="00B80D8D"/>
    <w:rsid w:val="00B84838"/>
    <w:rsid w:val="00B867AA"/>
    <w:rsid w:val="00B87D88"/>
    <w:rsid w:val="00B909B8"/>
    <w:rsid w:val="00B926DE"/>
    <w:rsid w:val="00B93517"/>
    <w:rsid w:val="00B93698"/>
    <w:rsid w:val="00B9508C"/>
    <w:rsid w:val="00B951B6"/>
    <w:rsid w:val="00BA0B3F"/>
    <w:rsid w:val="00BA1161"/>
    <w:rsid w:val="00BA4FAB"/>
    <w:rsid w:val="00BA649F"/>
    <w:rsid w:val="00BB3A49"/>
    <w:rsid w:val="00BB3E69"/>
    <w:rsid w:val="00BB4CD4"/>
    <w:rsid w:val="00BB6E17"/>
    <w:rsid w:val="00BC10E4"/>
    <w:rsid w:val="00BC1DEA"/>
    <w:rsid w:val="00BC2545"/>
    <w:rsid w:val="00BC27E6"/>
    <w:rsid w:val="00BC3381"/>
    <w:rsid w:val="00BC3707"/>
    <w:rsid w:val="00BC3915"/>
    <w:rsid w:val="00BC42FE"/>
    <w:rsid w:val="00BD31C1"/>
    <w:rsid w:val="00BD51B4"/>
    <w:rsid w:val="00BD55BA"/>
    <w:rsid w:val="00BE2209"/>
    <w:rsid w:val="00BE27A2"/>
    <w:rsid w:val="00BE3BCA"/>
    <w:rsid w:val="00BE7509"/>
    <w:rsid w:val="00BE753B"/>
    <w:rsid w:val="00BE7F66"/>
    <w:rsid w:val="00BF1B5C"/>
    <w:rsid w:val="00BF3CE2"/>
    <w:rsid w:val="00BF7711"/>
    <w:rsid w:val="00BF79ED"/>
    <w:rsid w:val="00C011E9"/>
    <w:rsid w:val="00C05079"/>
    <w:rsid w:val="00C13818"/>
    <w:rsid w:val="00C217F5"/>
    <w:rsid w:val="00C3186E"/>
    <w:rsid w:val="00C34DCB"/>
    <w:rsid w:val="00C376A6"/>
    <w:rsid w:val="00C40487"/>
    <w:rsid w:val="00C406D3"/>
    <w:rsid w:val="00C41FBD"/>
    <w:rsid w:val="00C447A8"/>
    <w:rsid w:val="00C4511F"/>
    <w:rsid w:val="00C461D7"/>
    <w:rsid w:val="00C46437"/>
    <w:rsid w:val="00C4681C"/>
    <w:rsid w:val="00C47359"/>
    <w:rsid w:val="00C50B60"/>
    <w:rsid w:val="00C53D4C"/>
    <w:rsid w:val="00C54ABD"/>
    <w:rsid w:val="00C63026"/>
    <w:rsid w:val="00C648E0"/>
    <w:rsid w:val="00C7120C"/>
    <w:rsid w:val="00C7556F"/>
    <w:rsid w:val="00C75C95"/>
    <w:rsid w:val="00C81B5C"/>
    <w:rsid w:val="00C820A5"/>
    <w:rsid w:val="00C838C0"/>
    <w:rsid w:val="00C86DCF"/>
    <w:rsid w:val="00C8758E"/>
    <w:rsid w:val="00C87D91"/>
    <w:rsid w:val="00C92AF1"/>
    <w:rsid w:val="00C9691E"/>
    <w:rsid w:val="00CA1275"/>
    <w:rsid w:val="00CA266A"/>
    <w:rsid w:val="00CA2C9D"/>
    <w:rsid w:val="00CA31F5"/>
    <w:rsid w:val="00CA374A"/>
    <w:rsid w:val="00CA3E88"/>
    <w:rsid w:val="00CA74C5"/>
    <w:rsid w:val="00CA755F"/>
    <w:rsid w:val="00CA7C7F"/>
    <w:rsid w:val="00CB01F8"/>
    <w:rsid w:val="00CB1611"/>
    <w:rsid w:val="00CB38D5"/>
    <w:rsid w:val="00CB46A2"/>
    <w:rsid w:val="00CB4A70"/>
    <w:rsid w:val="00CB4CC5"/>
    <w:rsid w:val="00CB6342"/>
    <w:rsid w:val="00CB7956"/>
    <w:rsid w:val="00CC126F"/>
    <w:rsid w:val="00CC1A55"/>
    <w:rsid w:val="00CC2174"/>
    <w:rsid w:val="00CC39D9"/>
    <w:rsid w:val="00CC61AB"/>
    <w:rsid w:val="00CD0364"/>
    <w:rsid w:val="00CD3EBB"/>
    <w:rsid w:val="00CD5365"/>
    <w:rsid w:val="00CD659D"/>
    <w:rsid w:val="00CD7BC1"/>
    <w:rsid w:val="00CE0C67"/>
    <w:rsid w:val="00CE1DBE"/>
    <w:rsid w:val="00CE64B7"/>
    <w:rsid w:val="00CE7BC4"/>
    <w:rsid w:val="00CE7C4A"/>
    <w:rsid w:val="00CF032F"/>
    <w:rsid w:val="00CF148B"/>
    <w:rsid w:val="00CF1912"/>
    <w:rsid w:val="00CF2154"/>
    <w:rsid w:val="00CF371B"/>
    <w:rsid w:val="00CF3F8A"/>
    <w:rsid w:val="00CF504A"/>
    <w:rsid w:val="00CF6A50"/>
    <w:rsid w:val="00D00978"/>
    <w:rsid w:val="00D02C70"/>
    <w:rsid w:val="00D04C66"/>
    <w:rsid w:val="00D04D6A"/>
    <w:rsid w:val="00D0661F"/>
    <w:rsid w:val="00D06F53"/>
    <w:rsid w:val="00D103AD"/>
    <w:rsid w:val="00D11095"/>
    <w:rsid w:val="00D148EB"/>
    <w:rsid w:val="00D1674D"/>
    <w:rsid w:val="00D16F1D"/>
    <w:rsid w:val="00D17425"/>
    <w:rsid w:val="00D17E71"/>
    <w:rsid w:val="00D306FD"/>
    <w:rsid w:val="00D312C2"/>
    <w:rsid w:val="00D31969"/>
    <w:rsid w:val="00D36AAD"/>
    <w:rsid w:val="00D36B24"/>
    <w:rsid w:val="00D40EFE"/>
    <w:rsid w:val="00D42B74"/>
    <w:rsid w:val="00D46131"/>
    <w:rsid w:val="00D463C8"/>
    <w:rsid w:val="00D46ADC"/>
    <w:rsid w:val="00D47213"/>
    <w:rsid w:val="00D506C8"/>
    <w:rsid w:val="00D5270B"/>
    <w:rsid w:val="00D52DAF"/>
    <w:rsid w:val="00D530BB"/>
    <w:rsid w:val="00D5430C"/>
    <w:rsid w:val="00D55FD2"/>
    <w:rsid w:val="00D56AD1"/>
    <w:rsid w:val="00D705BB"/>
    <w:rsid w:val="00D70A2B"/>
    <w:rsid w:val="00D70B9C"/>
    <w:rsid w:val="00D71C4D"/>
    <w:rsid w:val="00D72B20"/>
    <w:rsid w:val="00D7703C"/>
    <w:rsid w:val="00D817E4"/>
    <w:rsid w:val="00D924DD"/>
    <w:rsid w:val="00D93DC5"/>
    <w:rsid w:val="00D940A7"/>
    <w:rsid w:val="00D9604C"/>
    <w:rsid w:val="00D97ED5"/>
    <w:rsid w:val="00DA5A9C"/>
    <w:rsid w:val="00DA6EDE"/>
    <w:rsid w:val="00DA75AA"/>
    <w:rsid w:val="00DA7735"/>
    <w:rsid w:val="00DB1CDC"/>
    <w:rsid w:val="00DB2FA9"/>
    <w:rsid w:val="00DC07F8"/>
    <w:rsid w:val="00DC1B12"/>
    <w:rsid w:val="00DC359E"/>
    <w:rsid w:val="00DC39A0"/>
    <w:rsid w:val="00DC44A3"/>
    <w:rsid w:val="00DC6960"/>
    <w:rsid w:val="00DD1BA4"/>
    <w:rsid w:val="00DD38CB"/>
    <w:rsid w:val="00DD4A2B"/>
    <w:rsid w:val="00DD6AFC"/>
    <w:rsid w:val="00DE2741"/>
    <w:rsid w:val="00DE4216"/>
    <w:rsid w:val="00DE558C"/>
    <w:rsid w:val="00DF17A1"/>
    <w:rsid w:val="00DF1DD1"/>
    <w:rsid w:val="00DF2D2E"/>
    <w:rsid w:val="00DF4AF7"/>
    <w:rsid w:val="00DF6B54"/>
    <w:rsid w:val="00E00092"/>
    <w:rsid w:val="00E00B9A"/>
    <w:rsid w:val="00E01DAA"/>
    <w:rsid w:val="00E040DD"/>
    <w:rsid w:val="00E05E38"/>
    <w:rsid w:val="00E13060"/>
    <w:rsid w:val="00E1485D"/>
    <w:rsid w:val="00E153DF"/>
    <w:rsid w:val="00E224B1"/>
    <w:rsid w:val="00E23C86"/>
    <w:rsid w:val="00E2481F"/>
    <w:rsid w:val="00E255B1"/>
    <w:rsid w:val="00E2681C"/>
    <w:rsid w:val="00E32027"/>
    <w:rsid w:val="00E33977"/>
    <w:rsid w:val="00E40558"/>
    <w:rsid w:val="00E46D6C"/>
    <w:rsid w:val="00E52E17"/>
    <w:rsid w:val="00E54986"/>
    <w:rsid w:val="00E556A2"/>
    <w:rsid w:val="00E57415"/>
    <w:rsid w:val="00E63B77"/>
    <w:rsid w:val="00E63DDC"/>
    <w:rsid w:val="00E648E2"/>
    <w:rsid w:val="00E67588"/>
    <w:rsid w:val="00E729B0"/>
    <w:rsid w:val="00E750A5"/>
    <w:rsid w:val="00E76A61"/>
    <w:rsid w:val="00E77FDB"/>
    <w:rsid w:val="00E81C42"/>
    <w:rsid w:val="00E823BA"/>
    <w:rsid w:val="00E84435"/>
    <w:rsid w:val="00E85E49"/>
    <w:rsid w:val="00E87D86"/>
    <w:rsid w:val="00E92FE6"/>
    <w:rsid w:val="00E965AF"/>
    <w:rsid w:val="00E97071"/>
    <w:rsid w:val="00EA2983"/>
    <w:rsid w:val="00EA3224"/>
    <w:rsid w:val="00EA74F9"/>
    <w:rsid w:val="00EB07A9"/>
    <w:rsid w:val="00EB3946"/>
    <w:rsid w:val="00EB4922"/>
    <w:rsid w:val="00EB49FD"/>
    <w:rsid w:val="00EC4351"/>
    <w:rsid w:val="00EC56F2"/>
    <w:rsid w:val="00ED30B2"/>
    <w:rsid w:val="00ED323A"/>
    <w:rsid w:val="00ED3E50"/>
    <w:rsid w:val="00ED4203"/>
    <w:rsid w:val="00ED4432"/>
    <w:rsid w:val="00ED7B2B"/>
    <w:rsid w:val="00EE03DC"/>
    <w:rsid w:val="00EE30D9"/>
    <w:rsid w:val="00EE5708"/>
    <w:rsid w:val="00EE7276"/>
    <w:rsid w:val="00EF1859"/>
    <w:rsid w:val="00EF2AA8"/>
    <w:rsid w:val="00EF341A"/>
    <w:rsid w:val="00EF3A2D"/>
    <w:rsid w:val="00EF4389"/>
    <w:rsid w:val="00EF4DF8"/>
    <w:rsid w:val="00EF5DDC"/>
    <w:rsid w:val="00EF6C62"/>
    <w:rsid w:val="00F018C5"/>
    <w:rsid w:val="00F01FC2"/>
    <w:rsid w:val="00F026A1"/>
    <w:rsid w:val="00F06870"/>
    <w:rsid w:val="00F069C1"/>
    <w:rsid w:val="00F123CC"/>
    <w:rsid w:val="00F1257F"/>
    <w:rsid w:val="00F12584"/>
    <w:rsid w:val="00F12853"/>
    <w:rsid w:val="00F2037C"/>
    <w:rsid w:val="00F21E7B"/>
    <w:rsid w:val="00F24035"/>
    <w:rsid w:val="00F27DF6"/>
    <w:rsid w:val="00F305E3"/>
    <w:rsid w:val="00F363C0"/>
    <w:rsid w:val="00F3651D"/>
    <w:rsid w:val="00F36E90"/>
    <w:rsid w:val="00F42123"/>
    <w:rsid w:val="00F4373E"/>
    <w:rsid w:val="00F43C69"/>
    <w:rsid w:val="00F469AB"/>
    <w:rsid w:val="00F50BC6"/>
    <w:rsid w:val="00F52047"/>
    <w:rsid w:val="00F533E0"/>
    <w:rsid w:val="00F53D5A"/>
    <w:rsid w:val="00F53E4C"/>
    <w:rsid w:val="00F57DBE"/>
    <w:rsid w:val="00F60640"/>
    <w:rsid w:val="00F61650"/>
    <w:rsid w:val="00F63957"/>
    <w:rsid w:val="00F6436E"/>
    <w:rsid w:val="00F6465E"/>
    <w:rsid w:val="00F64EE8"/>
    <w:rsid w:val="00F6594C"/>
    <w:rsid w:val="00F66D3D"/>
    <w:rsid w:val="00F7051C"/>
    <w:rsid w:val="00F706E7"/>
    <w:rsid w:val="00F715DD"/>
    <w:rsid w:val="00F71E5B"/>
    <w:rsid w:val="00F74453"/>
    <w:rsid w:val="00F75199"/>
    <w:rsid w:val="00F76E92"/>
    <w:rsid w:val="00F80B52"/>
    <w:rsid w:val="00F812B0"/>
    <w:rsid w:val="00F812DC"/>
    <w:rsid w:val="00F81490"/>
    <w:rsid w:val="00F81F4B"/>
    <w:rsid w:val="00F82012"/>
    <w:rsid w:val="00F85E39"/>
    <w:rsid w:val="00F86F8E"/>
    <w:rsid w:val="00F87B71"/>
    <w:rsid w:val="00F910EA"/>
    <w:rsid w:val="00F91F3D"/>
    <w:rsid w:val="00F93D54"/>
    <w:rsid w:val="00F93F45"/>
    <w:rsid w:val="00F943BC"/>
    <w:rsid w:val="00FA1C7D"/>
    <w:rsid w:val="00FA2560"/>
    <w:rsid w:val="00FA2E02"/>
    <w:rsid w:val="00FA37A1"/>
    <w:rsid w:val="00FA3BFC"/>
    <w:rsid w:val="00FA423A"/>
    <w:rsid w:val="00FA4F3B"/>
    <w:rsid w:val="00FA7ADB"/>
    <w:rsid w:val="00FB10B9"/>
    <w:rsid w:val="00FB2824"/>
    <w:rsid w:val="00FB6DB0"/>
    <w:rsid w:val="00FB7ACA"/>
    <w:rsid w:val="00FC00E6"/>
    <w:rsid w:val="00FC4A3A"/>
    <w:rsid w:val="00FC6744"/>
    <w:rsid w:val="00FD0A09"/>
    <w:rsid w:val="00FD0C93"/>
    <w:rsid w:val="00FD2F72"/>
    <w:rsid w:val="00FD310B"/>
    <w:rsid w:val="00FD3DD1"/>
    <w:rsid w:val="00FD4927"/>
    <w:rsid w:val="00FD52F0"/>
    <w:rsid w:val="00FE0D0B"/>
    <w:rsid w:val="00FE42C0"/>
    <w:rsid w:val="00FE5045"/>
    <w:rsid w:val="00FE5089"/>
    <w:rsid w:val="00FE7AD8"/>
    <w:rsid w:val="00FF1B4D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86369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C359E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5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DC39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8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04A73D-A5A5-4E93-A549-55292501E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47</Pages>
  <Words>11900</Words>
  <Characters>67833</Characters>
  <Application>Microsoft Office Word</Application>
  <DocSecurity>0</DocSecurity>
  <Lines>565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26</cp:revision>
  <cp:lastPrinted>2022-04-20T14:17:00Z</cp:lastPrinted>
  <dcterms:created xsi:type="dcterms:W3CDTF">2023-08-22T07:48:00Z</dcterms:created>
  <dcterms:modified xsi:type="dcterms:W3CDTF">2023-08-22T13:18:00Z</dcterms:modified>
</cp:coreProperties>
</file>